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B2E6E4" w14:textId="22B59137" w:rsidR="00E45EE7" w:rsidRPr="00883016" w:rsidRDefault="00E45EE7" w:rsidP="00E45EE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smallCaps/>
          <w:sz w:val="22"/>
          <w:szCs w:val="28"/>
        </w:rPr>
      </w:pPr>
      <w:r w:rsidRPr="00883016">
        <w:rPr>
          <w:rFonts w:ascii="Arial" w:hAnsi="Arial" w:cs="Arial"/>
          <w:b/>
          <w:bCs/>
          <w:sz w:val="22"/>
          <w:szCs w:val="22"/>
        </w:rPr>
        <w:t>DICHIARAZIONE DELLA SITUAZIONE R</w:t>
      </w:r>
      <w:r w:rsidR="000528B2" w:rsidRPr="00883016">
        <w:rPr>
          <w:rFonts w:ascii="Arial" w:hAnsi="Arial" w:cs="Arial"/>
          <w:b/>
          <w:bCs/>
          <w:sz w:val="22"/>
          <w:szCs w:val="22"/>
        </w:rPr>
        <w:t>EDDITUALE</w:t>
      </w:r>
      <w:r w:rsidRPr="00883016">
        <w:rPr>
          <w:rFonts w:ascii="Arial" w:hAnsi="Arial" w:cs="Arial"/>
          <w:b/>
          <w:smallCaps/>
          <w:sz w:val="22"/>
          <w:szCs w:val="28"/>
        </w:rPr>
        <w:t xml:space="preserve"> </w:t>
      </w:r>
    </w:p>
    <w:p w14:paraId="7150821B" w14:textId="2A90AB58" w:rsidR="00E45EE7" w:rsidRPr="00883016" w:rsidRDefault="00E45EE7" w:rsidP="00E45EE7">
      <w:pPr>
        <w:pStyle w:val="Standard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76" w:lineRule="auto"/>
        <w:ind w:firstLine="709"/>
        <w:jc w:val="center"/>
        <w:rPr>
          <w:rFonts w:ascii="Arial" w:hAnsi="Arial" w:cs="Arial"/>
          <w:smallCaps/>
          <w:sz w:val="22"/>
          <w:szCs w:val="28"/>
        </w:rPr>
      </w:pPr>
      <w:r w:rsidRPr="00883016">
        <w:rPr>
          <w:rFonts w:ascii="Arial" w:hAnsi="Arial" w:cs="Arial"/>
          <w:smallCaps/>
          <w:sz w:val="22"/>
          <w:szCs w:val="28"/>
        </w:rPr>
        <w:t xml:space="preserve"> </w:t>
      </w:r>
      <w:r w:rsidRPr="00883016">
        <w:rPr>
          <w:rFonts w:ascii="Arial" w:hAnsi="Arial" w:cs="Arial"/>
          <w:b/>
          <w:smallCaps/>
          <w:color w:val="FF0000"/>
          <w:sz w:val="22"/>
          <w:szCs w:val="28"/>
        </w:rPr>
        <w:t>(annuale)</w:t>
      </w:r>
    </w:p>
    <w:p w14:paraId="389C3860" w14:textId="77777777" w:rsidR="00E45EE7" w:rsidRPr="00883016" w:rsidRDefault="00E45EE7" w:rsidP="00E45EE7">
      <w:pPr>
        <w:pStyle w:val="Standard"/>
        <w:spacing w:line="276" w:lineRule="auto"/>
        <w:ind w:firstLine="709"/>
        <w:jc w:val="center"/>
        <w:rPr>
          <w:rFonts w:ascii="Arial" w:hAnsi="Arial" w:cs="Arial"/>
          <w:b/>
          <w:smallCaps/>
          <w:sz w:val="22"/>
          <w:szCs w:val="28"/>
        </w:rPr>
      </w:pPr>
    </w:p>
    <w:p w14:paraId="5C2B8A5F" w14:textId="6246F0CC" w:rsidR="00E45EE7" w:rsidRPr="00883016" w:rsidRDefault="00E45EE7" w:rsidP="00E45EE7">
      <w:pPr>
        <w:pStyle w:val="Standard"/>
        <w:spacing w:line="276" w:lineRule="auto"/>
        <w:ind w:firstLine="709"/>
        <w:jc w:val="center"/>
        <w:rPr>
          <w:rFonts w:ascii="Arial" w:hAnsi="Arial" w:cs="Arial"/>
          <w:b/>
          <w:smallCaps/>
          <w:color w:val="A6A6A6" w:themeColor="background1" w:themeShade="A6"/>
          <w:sz w:val="22"/>
          <w:szCs w:val="28"/>
        </w:rPr>
      </w:pPr>
      <w:r w:rsidRPr="00883016">
        <w:rPr>
          <w:rFonts w:ascii="Arial" w:hAnsi="Arial" w:cs="Arial"/>
          <w:b/>
          <w:smallCaps/>
          <w:color w:val="A6A6A6" w:themeColor="background1" w:themeShade="A6"/>
          <w:sz w:val="22"/>
          <w:szCs w:val="28"/>
        </w:rPr>
        <w:t xml:space="preserve">DICHIARAZIONE PER </w:t>
      </w:r>
      <w:bookmarkStart w:id="0" w:name="_Hlk163815248"/>
      <w:r w:rsidR="00992672">
        <w:rPr>
          <w:rFonts w:ascii="Arial" w:hAnsi="Arial" w:cs="Arial"/>
          <w:b/>
          <w:smallCaps/>
          <w:color w:val="A6A6A6" w:themeColor="background1" w:themeShade="A6"/>
          <w:sz w:val="22"/>
          <w:szCs w:val="28"/>
        </w:rPr>
        <w:t xml:space="preserve">IL </w:t>
      </w:r>
      <w:r w:rsidR="000663BF">
        <w:rPr>
          <w:rFonts w:ascii="Arial" w:hAnsi="Arial" w:cs="Arial"/>
          <w:b/>
          <w:smallCaps/>
          <w:color w:val="A6A6A6" w:themeColor="background1" w:themeShade="A6"/>
          <w:sz w:val="22"/>
          <w:szCs w:val="28"/>
        </w:rPr>
        <w:t xml:space="preserve">SEGRETARIO GENERALE E </w:t>
      </w:r>
      <w:r w:rsidR="005E3F88">
        <w:rPr>
          <w:rFonts w:ascii="Arial" w:hAnsi="Arial" w:cs="Arial"/>
          <w:b/>
          <w:smallCaps/>
          <w:color w:val="A6A6A6" w:themeColor="background1" w:themeShade="A6"/>
          <w:sz w:val="22"/>
          <w:szCs w:val="28"/>
        </w:rPr>
        <w:t xml:space="preserve">I </w:t>
      </w:r>
      <w:r w:rsidR="00A546EA">
        <w:rPr>
          <w:rFonts w:ascii="Arial" w:hAnsi="Arial" w:cs="Arial"/>
          <w:b/>
          <w:smallCaps/>
          <w:color w:val="A6A6A6" w:themeColor="background1" w:themeShade="A6"/>
          <w:sz w:val="22"/>
          <w:szCs w:val="28"/>
        </w:rPr>
        <w:t>DIRETTORI DI</w:t>
      </w:r>
      <w:r w:rsidR="000663BF">
        <w:rPr>
          <w:rFonts w:ascii="Arial" w:hAnsi="Arial" w:cs="Arial"/>
          <w:b/>
          <w:smallCaps/>
          <w:color w:val="A6A6A6" w:themeColor="background1" w:themeShade="A6"/>
          <w:sz w:val="22"/>
          <w:szCs w:val="28"/>
        </w:rPr>
        <w:t xml:space="preserve"> DIPARTIMENTO</w:t>
      </w:r>
      <w:r w:rsidRPr="00883016">
        <w:rPr>
          <w:rFonts w:ascii="Arial" w:hAnsi="Arial" w:cs="Arial"/>
          <w:b/>
          <w:smallCaps/>
          <w:color w:val="A6A6A6" w:themeColor="background1" w:themeShade="A6"/>
          <w:sz w:val="22"/>
          <w:szCs w:val="28"/>
        </w:rPr>
        <w:t xml:space="preserve"> </w:t>
      </w:r>
      <w:bookmarkEnd w:id="0"/>
    </w:p>
    <w:p w14:paraId="0D685401" w14:textId="77777777" w:rsidR="00E45EE7" w:rsidRPr="00883016" w:rsidRDefault="00E45EE7" w:rsidP="00E45EE7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</w:pPr>
    </w:p>
    <w:p w14:paraId="766B56A5" w14:textId="16F5F9A0" w:rsidR="00E45EE7" w:rsidRPr="00883016" w:rsidRDefault="00E45EE7" w:rsidP="00E45EE7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</w:pPr>
      <w:r w:rsidRPr="00883016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La dichiarazione che segue deve essere resa da parte de</w:t>
      </w:r>
      <w:r w:rsidR="008C77EA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l Segretario Generale e </w:t>
      </w:r>
      <w:r w:rsidR="005E3F88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dei </w:t>
      </w:r>
      <w:r w:rsidR="00A546EA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Direttori di</w:t>
      </w:r>
      <w:r w:rsidR="008C77EA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 Dipartimento</w:t>
      </w:r>
      <w:r w:rsidRPr="00883016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>, nei seguenti casi e forme:</w:t>
      </w:r>
    </w:p>
    <w:p w14:paraId="36D20F03" w14:textId="79C8B191" w:rsidR="000528B2" w:rsidRPr="00883016" w:rsidRDefault="000528B2" w:rsidP="000528B2">
      <w:pPr>
        <w:numPr>
          <w:ilvl w:val="1"/>
          <w:numId w:val="41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contextualSpacing/>
        <w:jc w:val="both"/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</w:pPr>
      <w:r w:rsidRPr="00883016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rilascio non oltre </w:t>
      </w:r>
      <w:r w:rsidR="005F3FB9" w:rsidRPr="00883016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30 giorni </w:t>
      </w:r>
      <w:r w:rsidRPr="00883016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dalla </w:t>
      </w:r>
      <w:r w:rsidR="005F3FB9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>nomina o conferimento dell’incarico</w:t>
      </w:r>
      <w:r w:rsidRPr="00883016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 (la stessa dichiarazione rimane valida anche in caso di passaggio ad altro incarico all’interno dell’Amministrazione regionale); </w:t>
      </w:r>
    </w:p>
    <w:p w14:paraId="3396B092" w14:textId="3CBED885" w:rsidR="000528B2" w:rsidRPr="00883016" w:rsidRDefault="000528B2" w:rsidP="000528B2">
      <w:pPr>
        <w:numPr>
          <w:ilvl w:val="1"/>
          <w:numId w:val="41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contextualSpacing/>
        <w:jc w:val="both"/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</w:pPr>
      <w:r w:rsidRPr="00883016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rinnovo annuale entro 12 mesi dall’ultima dichiarazione; </w:t>
      </w:r>
    </w:p>
    <w:p w14:paraId="54838C00" w14:textId="757621C6" w:rsidR="00A546EA" w:rsidRPr="00736A41" w:rsidRDefault="004C34A1" w:rsidP="00A546EA">
      <w:pPr>
        <w:numPr>
          <w:ilvl w:val="1"/>
          <w:numId w:val="41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contextualSpacing/>
        <w:jc w:val="both"/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</w:pPr>
      <w:r w:rsidRPr="004C34A1"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  <w:t xml:space="preserve">ciascun soggetto interessato deve trasmettere i documenti in pubblicazione, accedendo autonomamente </w:t>
      </w:r>
      <w:r w:rsidR="00A546EA" w:rsidRPr="00736A41"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  <w:t>con le proprie credenziali nel modulo “Gestione incarichi” integrato nell’applicativo “Amministrazione Aperta”</w:t>
      </w:r>
      <w:r w:rsidR="00A546EA" w:rsidRPr="00736A41">
        <w:rPr>
          <w:rFonts w:ascii="Arial" w:eastAsia="Times New Roman" w:hAnsi="Arial" w:cs="Arial"/>
          <w:color w:val="808080"/>
          <w:kern w:val="0"/>
          <w:sz w:val="22"/>
          <w:szCs w:val="22"/>
          <w:vertAlign w:val="superscript"/>
          <w:lang w:eastAsia="it-IT" w:bidi="ar-SA"/>
        </w:rPr>
        <w:footnoteReference w:id="1"/>
      </w:r>
      <w:r w:rsidR="00A546EA" w:rsidRPr="00736A41"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  <w:t>;</w:t>
      </w:r>
    </w:p>
    <w:p w14:paraId="3732B513" w14:textId="1B24448E" w:rsidR="000528B2" w:rsidRPr="00E56A35" w:rsidRDefault="00E45EE7">
      <w:pPr>
        <w:numPr>
          <w:ilvl w:val="1"/>
          <w:numId w:val="41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contextualSpacing/>
        <w:jc w:val="both"/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</w:pPr>
      <w:r w:rsidRPr="00E56A35"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  <w:t>sottoscritta digitalmente o mediante firma autografa (in questa seconda ipotesi fa fede la data del protocollo).</w:t>
      </w:r>
    </w:p>
    <w:p w14:paraId="5966A9EE" w14:textId="77777777" w:rsidR="000528B2" w:rsidRPr="00883016" w:rsidRDefault="000528B2">
      <w:pPr>
        <w:suppressAutoHyphens w:val="0"/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</w:pPr>
      <w:r w:rsidRPr="00883016"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  <w:br w:type="page"/>
      </w:r>
    </w:p>
    <w:p w14:paraId="5734486C" w14:textId="320AD873" w:rsidR="00E1707D" w:rsidRPr="00883016" w:rsidRDefault="00820B14" w:rsidP="001C4D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smallCaps/>
          <w:sz w:val="22"/>
          <w:szCs w:val="28"/>
        </w:rPr>
      </w:pPr>
      <w:r w:rsidRPr="00883016">
        <w:rPr>
          <w:rFonts w:ascii="Arial" w:hAnsi="Arial" w:cs="Arial"/>
          <w:b/>
          <w:bCs/>
          <w:sz w:val="22"/>
          <w:szCs w:val="22"/>
        </w:rPr>
        <w:lastRenderedPageBreak/>
        <w:t xml:space="preserve">DICHIARAZIONE DELLA SITUAZIONE </w:t>
      </w:r>
      <w:r w:rsidR="009E1C40" w:rsidRPr="00883016">
        <w:rPr>
          <w:rFonts w:ascii="Arial" w:hAnsi="Arial" w:cs="Arial"/>
          <w:b/>
          <w:bCs/>
          <w:sz w:val="22"/>
          <w:szCs w:val="22"/>
        </w:rPr>
        <w:t>REDDITUALE</w:t>
      </w:r>
      <w:r w:rsidR="00E1707D" w:rsidRPr="00883016">
        <w:rPr>
          <w:rFonts w:ascii="Arial" w:hAnsi="Arial" w:cs="Arial"/>
          <w:b/>
          <w:smallCaps/>
          <w:sz w:val="22"/>
          <w:szCs w:val="28"/>
        </w:rPr>
        <w:t xml:space="preserve"> </w:t>
      </w:r>
    </w:p>
    <w:p w14:paraId="58498470" w14:textId="5FA90782" w:rsidR="00E1707D" w:rsidRPr="00883016" w:rsidRDefault="001C4D0C" w:rsidP="00E1707D">
      <w:pPr>
        <w:pStyle w:val="Standard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76" w:lineRule="auto"/>
        <w:ind w:firstLine="709"/>
        <w:jc w:val="center"/>
        <w:rPr>
          <w:rFonts w:ascii="Arial" w:hAnsi="Arial" w:cs="Arial"/>
          <w:b/>
          <w:smallCaps/>
          <w:color w:val="FF0000"/>
          <w:sz w:val="22"/>
          <w:szCs w:val="28"/>
        </w:rPr>
      </w:pPr>
      <w:r w:rsidRPr="00883016">
        <w:rPr>
          <w:rFonts w:ascii="Arial" w:hAnsi="Arial" w:cs="Arial"/>
          <w:b/>
          <w:smallCaps/>
          <w:color w:val="FF0000"/>
          <w:sz w:val="22"/>
          <w:szCs w:val="28"/>
        </w:rPr>
        <w:t xml:space="preserve"> </w:t>
      </w:r>
      <w:r w:rsidR="00E1707D" w:rsidRPr="00883016">
        <w:rPr>
          <w:rFonts w:ascii="Arial" w:hAnsi="Arial" w:cs="Arial"/>
          <w:b/>
          <w:smallCaps/>
          <w:color w:val="FF0000"/>
          <w:sz w:val="22"/>
          <w:szCs w:val="28"/>
        </w:rPr>
        <w:t>(</w:t>
      </w:r>
      <w:r w:rsidR="009E1C40" w:rsidRPr="00883016">
        <w:rPr>
          <w:rFonts w:ascii="Arial" w:hAnsi="Arial" w:cs="Arial"/>
          <w:b/>
          <w:smallCaps/>
          <w:color w:val="FF0000"/>
          <w:sz w:val="22"/>
          <w:szCs w:val="28"/>
        </w:rPr>
        <w:t>annuale</w:t>
      </w:r>
      <w:r w:rsidR="00E1707D" w:rsidRPr="00883016">
        <w:rPr>
          <w:rFonts w:ascii="Arial" w:hAnsi="Arial" w:cs="Arial"/>
          <w:b/>
          <w:smallCaps/>
          <w:color w:val="FF0000"/>
          <w:sz w:val="22"/>
          <w:szCs w:val="28"/>
        </w:rPr>
        <w:t>)</w:t>
      </w:r>
    </w:p>
    <w:p w14:paraId="5121C49B" w14:textId="77777777" w:rsidR="00E1707D" w:rsidRPr="00883016" w:rsidRDefault="00E1707D" w:rsidP="001A7609">
      <w:pPr>
        <w:pStyle w:val="Standard"/>
        <w:spacing w:line="276" w:lineRule="auto"/>
        <w:ind w:firstLine="709"/>
        <w:jc w:val="center"/>
        <w:rPr>
          <w:rFonts w:ascii="Arial" w:hAnsi="Arial" w:cs="Arial"/>
          <w:b/>
          <w:smallCaps/>
          <w:sz w:val="22"/>
          <w:szCs w:val="28"/>
        </w:rPr>
      </w:pPr>
    </w:p>
    <w:p w14:paraId="0E9067E7" w14:textId="172957A8" w:rsidR="001C4D0C" w:rsidRPr="00883016" w:rsidRDefault="00973D1D" w:rsidP="001C4D0C">
      <w:pPr>
        <w:pStyle w:val="Standard"/>
        <w:spacing w:line="276" w:lineRule="auto"/>
        <w:ind w:firstLine="709"/>
        <w:jc w:val="center"/>
        <w:rPr>
          <w:rFonts w:ascii="Arial" w:hAnsi="Arial" w:cs="Arial"/>
          <w:b/>
          <w:smallCaps/>
          <w:color w:val="A6A6A6" w:themeColor="background1" w:themeShade="A6"/>
          <w:sz w:val="22"/>
          <w:szCs w:val="28"/>
        </w:rPr>
      </w:pPr>
      <w:r w:rsidRPr="00883016">
        <w:rPr>
          <w:rFonts w:ascii="Arial" w:hAnsi="Arial" w:cs="Arial"/>
          <w:b/>
          <w:smallCaps/>
          <w:color w:val="A6A6A6" w:themeColor="background1" w:themeShade="A6"/>
          <w:sz w:val="22"/>
          <w:szCs w:val="28"/>
        </w:rPr>
        <w:t xml:space="preserve">DICHIARAZIONE </w:t>
      </w:r>
      <w:r w:rsidR="001C4D0C" w:rsidRPr="00883016">
        <w:rPr>
          <w:rFonts w:ascii="Arial" w:hAnsi="Arial" w:cs="Arial"/>
          <w:b/>
          <w:smallCaps/>
          <w:color w:val="A6A6A6" w:themeColor="background1" w:themeShade="A6"/>
          <w:sz w:val="22"/>
          <w:szCs w:val="28"/>
        </w:rPr>
        <w:t xml:space="preserve">PER </w:t>
      </w:r>
      <w:r w:rsidR="00992672">
        <w:rPr>
          <w:rFonts w:ascii="Arial" w:hAnsi="Arial" w:cs="Arial"/>
          <w:b/>
          <w:smallCaps/>
          <w:color w:val="A6A6A6" w:themeColor="background1" w:themeShade="A6"/>
          <w:sz w:val="22"/>
          <w:szCs w:val="28"/>
        </w:rPr>
        <w:t xml:space="preserve">IL </w:t>
      </w:r>
      <w:r w:rsidR="008C77EA" w:rsidRPr="008C77EA">
        <w:rPr>
          <w:rFonts w:ascii="Arial" w:hAnsi="Arial" w:cs="Arial"/>
          <w:b/>
          <w:smallCaps/>
          <w:color w:val="A6A6A6" w:themeColor="background1" w:themeShade="A6"/>
          <w:sz w:val="22"/>
          <w:szCs w:val="28"/>
        </w:rPr>
        <w:t xml:space="preserve">SEGRETARIO GENERALE E </w:t>
      </w:r>
      <w:r w:rsidR="00992672">
        <w:rPr>
          <w:rFonts w:ascii="Arial" w:hAnsi="Arial" w:cs="Arial"/>
          <w:b/>
          <w:smallCaps/>
          <w:color w:val="A6A6A6" w:themeColor="background1" w:themeShade="A6"/>
          <w:sz w:val="22"/>
          <w:szCs w:val="28"/>
        </w:rPr>
        <w:t xml:space="preserve">I </w:t>
      </w:r>
      <w:r w:rsidR="00A546EA">
        <w:rPr>
          <w:rFonts w:ascii="Arial" w:hAnsi="Arial" w:cs="Arial"/>
          <w:b/>
          <w:smallCaps/>
          <w:color w:val="A6A6A6" w:themeColor="background1" w:themeShade="A6"/>
          <w:sz w:val="22"/>
          <w:szCs w:val="28"/>
        </w:rPr>
        <w:t>DIRETTORI DI</w:t>
      </w:r>
      <w:r w:rsidR="008C77EA" w:rsidRPr="008C77EA">
        <w:rPr>
          <w:rFonts w:ascii="Arial" w:hAnsi="Arial" w:cs="Arial"/>
          <w:b/>
          <w:smallCaps/>
          <w:color w:val="A6A6A6" w:themeColor="background1" w:themeShade="A6"/>
          <w:sz w:val="22"/>
          <w:szCs w:val="28"/>
        </w:rPr>
        <w:t xml:space="preserve"> DIPARTIMENTO</w:t>
      </w:r>
    </w:p>
    <w:p w14:paraId="535A4612" w14:textId="77777777" w:rsidR="00453D05" w:rsidRPr="00883016" w:rsidRDefault="00453D05" w:rsidP="00EE7B31">
      <w:pPr>
        <w:pStyle w:val="Standard"/>
        <w:spacing w:line="276" w:lineRule="auto"/>
        <w:ind w:firstLine="709"/>
        <w:jc w:val="center"/>
        <w:rPr>
          <w:rFonts w:ascii="Arial" w:hAnsi="Arial" w:cs="Arial"/>
          <w:b/>
          <w:bCs/>
          <w:sz w:val="22"/>
          <w:szCs w:val="22"/>
        </w:rPr>
      </w:pPr>
    </w:p>
    <w:p w14:paraId="493F101B" w14:textId="77777777" w:rsidR="00AF135F" w:rsidRPr="00883016" w:rsidRDefault="00AF135F" w:rsidP="00A34768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1E69C24D" w14:textId="2611B18A" w:rsidR="005A3200" w:rsidRPr="00883016" w:rsidRDefault="008D076D" w:rsidP="00090AB5">
      <w:pPr>
        <w:pStyle w:val="Standard"/>
        <w:jc w:val="both"/>
        <w:rPr>
          <w:rFonts w:ascii="Arial" w:hAnsi="Arial" w:cs="Arial"/>
          <w:i/>
          <w:iCs/>
          <w:color w:val="CE181E"/>
          <w:sz w:val="22"/>
          <w:szCs w:val="22"/>
        </w:rPr>
      </w:pPr>
      <w:r w:rsidRPr="00883016">
        <w:rPr>
          <w:rFonts w:ascii="Arial" w:hAnsi="Arial" w:cs="Arial"/>
          <w:sz w:val="22"/>
          <w:szCs w:val="22"/>
        </w:rPr>
        <w:t xml:space="preserve">Il sottoscritto </w:t>
      </w:r>
      <w:r w:rsidRPr="00883016">
        <w:rPr>
          <w:rFonts w:ascii="Arial" w:hAnsi="Arial" w:cs="Arial"/>
          <w:i/>
          <w:iCs/>
          <w:color w:val="CE181E"/>
          <w:sz w:val="22"/>
          <w:szCs w:val="22"/>
        </w:rPr>
        <w:t>&lt;sostituire con il proprio nome e cognome&gt;</w:t>
      </w:r>
      <w:r w:rsidRPr="00883016">
        <w:rPr>
          <w:rFonts w:ascii="Arial" w:hAnsi="Arial" w:cs="Arial"/>
          <w:color w:val="000000"/>
          <w:sz w:val="22"/>
          <w:szCs w:val="22"/>
        </w:rPr>
        <w:t xml:space="preserve"> </w:t>
      </w:r>
      <w:r w:rsidR="00AF135F" w:rsidRPr="00883016">
        <w:rPr>
          <w:rFonts w:ascii="Arial" w:hAnsi="Arial" w:cs="Arial"/>
          <w:color w:val="000000"/>
          <w:sz w:val="22"/>
          <w:szCs w:val="22"/>
        </w:rPr>
        <w:t>in relazione all</w:t>
      </w:r>
      <w:r w:rsidR="005F3FB9">
        <w:rPr>
          <w:rFonts w:ascii="Arial" w:hAnsi="Arial" w:cs="Arial"/>
          <w:color w:val="000000"/>
          <w:sz w:val="22"/>
          <w:szCs w:val="22"/>
        </w:rPr>
        <w:t>’incarico</w:t>
      </w:r>
      <w:r w:rsidR="00131B17" w:rsidRPr="00883016">
        <w:rPr>
          <w:rFonts w:ascii="Arial" w:hAnsi="Arial" w:cs="Arial"/>
          <w:color w:val="000000"/>
          <w:sz w:val="22"/>
          <w:szCs w:val="22"/>
        </w:rPr>
        <w:t xml:space="preserve"> di </w:t>
      </w:r>
      <w:r w:rsidR="00AF135F" w:rsidRPr="00883016">
        <w:rPr>
          <w:rFonts w:ascii="Arial" w:hAnsi="Arial" w:cs="Arial"/>
          <w:i/>
          <w:iCs/>
          <w:color w:val="CE181E"/>
          <w:sz w:val="22"/>
          <w:szCs w:val="22"/>
        </w:rPr>
        <w:t xml:space="preserve">&lt;sostituire con la denominazione della </w:t>
      </w:r>
      <w:r w:rsidR="00131B17" w:rsidRPr="00883016">
        <w:rPr>
          <w:rFonts w:ascii="Arial" w:hAnsi="Arial" w:cs="Arial"/>
          <w:i/>
          <w:iCs/>
          <w:color w:val="CE181E"/>
          <w:sz w:val="22"/>
          <w:szCs w:val="22"/>
        </w:rPr>
        <w:t>carica</w:t>
      </w:r>
      <w:r w:rsidR="00AF135F" w:rsidRPr="00883016">
        <w:rPr>
          <w:rFonts w:ascii="Arial" w:hAnsi="Arial" w:cs="Arial"/>
          <w:i/>
          <w:iCs/>
          <w:color w:val="CE181E"/>
          <w:sz w:val="22"/>
          <w:szCs w:val="22"/>
        </w:rPr>
        <w:t xml:space="preserve"> &gt;</w:t>
      </w:r>
    </w:p>
    <w:p w14:paraId="5A4FB80C" w14:textId="77777777" w:rsidR="00FE386C" w:rsidRPr="00883016" w:rsidRDefault="00FE386C" w:rsidP="00A34768">
      <w:pPr>
        <w:pStyle w:val="Standard"/>
        <w:jc w:val="both"/>
        <w:rPr>
          <w:rFonts w:ascii="Arial" w:hAnsi="Arial" w:cs="Arial"/>
          <w:i/>
          <w:iCs/>
          <w:color w:val="CE181E"/>
          <w:sz w:val="22"/>
          <w:szCs w:val="22"/>
        </w:rPr>
      </w:pPr>
    </w:p>
    <w:p w14:paraId="3F54876A" w14:textId="77777777" w:rsidR="00FD11D3" w:rsidRPr="00883016" w:rsidRDefault="00FD11D3" w:rsidP="00D53A0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83016">
        <w:rPr>
          <w:rFonts w:ascii="Arial" w:hAnsi="Arial" w:cs="Arial"/>
          <w:sz w:val="22"/>
          <w:szCs w:val="22"/>
        </w:rPr>
        <w:t>sotto la propria responsabilità, ai sensi degli artt. 46 e 47 del D.P.R. n. 445/2000</w:t>
      </w:r>
    </w:p>
    <w:p w14:paraId="28DBCC4B" w14:textId="77777777" w:rsidR="00AF135F" w:rsidRPr="00883016" w:rsidRDefault="00AF135F" w:rsidP="00A34768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13392A79" w14:textId="77777777" w:rsidR="00C00502" w:rsidRPr="00883016" w:rsidRDefault="00AF135F" w:rsidP="00FE386C">
      <w:pPr>
        <w:pStyle w:val="Standard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883016">
        <w:rPr>
          <w:rFonts w:ascii="Arial" w:hAnsi="Arial" w:cs="Arial"/>
          <w:b/>
          <w:sz w:val="22"/>
          <w:szCs w:val="22"/>
          <w:u w:val="single"/>
        </w:rPr>
        <w:t>CONSAPEVOLE</w:t>
      </w:r>
    </w:p>
    <w:p w14:paraId="131F138A" w14:textId="77777777" w:rsidR="00421FED" w:rsidRPr="00883016" w:rsidRDefault="00421FED" w:rsidP="00A34768">
      <w:pPr>
        <w:pStyle w:val="Standard"/>
        <w:jc w:val="both"/>
        <w:rPr>
          <w:rFonts w:ascii="Arial" w:hAnsi="Arial" w:cs="Arial"/>
          <w:b/>
          <w:sz w:val="22"/>
          <w:szCs w:val="22"/>
        </w:rPr>
      </w:pPr>
    </w:p>
    <w:p w14:paraId="59141E39" w14:textId="662A2DEC" w:rsidR="00844C1C" w:rsidRPr="00883016" w:rsidRDefault="00AF135F" w:rsidP="00DE2ADC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883016">
        <w:rPr>
          <w:rFonts w:ascii="Arial" w:hAnsi="Arial" w:cs="Arial"/>
          <w:sz w:val="22"/>
          <w:szCs w:val="22"/>
        </w:rPr>
        <w:t>DELLA RESPONSABILITÀ PENALE CUI PUÒ ANDARE INCONTRO IN CASO DI DICHIARAZIONI MENDACI, FALSITÀ NEGLI ATTI ED USO D</w:t>
      </w:r>
      <w:r w:rsidR="00CE021C" w:rsidRPr="00883016">
        <w:rPr>
          <w:rFonts w:ascii="Arial" w:hAnsi="Arial" w:cs="Arial"/>
          <w:sz w:val="22"/>
          <w:szCs w:val="22"/>
        </w:rPr>
        <w:t>I</w:t>
      </w:r>
      <w:r w:rsidRPr="00883016">
        <w:rPr>
          <w:rFonts w:ascii="Arial" w:hAnsi="Arial" w:cs="Arial"/>
          <w:sz w:val="22"/>
          <w:szCs w:val="22"/>
        </w:rPr>
        <w:t xml:space="preserve"> ATTI FALSI,</w:t>
      </w:r>
    </w:p>
    <w:p w14:paraId="73D85A21" w14:textId="77777777" w:rsidR="003F7E6C" w:rsidRPr="00883016" w:rsidRDefault="003F7E6C" w:rsidP="003F7E6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D5A7A33" w14:textId="5291E358" w:rsidR="008D076D" w:rsidRPr="00883016" w:rsidRDefault="008D076D" w:rsidP="00A34768">
      <w:pPr>
        <w:pStyle w:val="Standard"/>
        <w:jc w:val="center"/>
        <w:rPr>
          <w:rFonts w:ascii="Arial" w:hAnsi="Arial" w:cs="Arial"/>
          <w:b/>
          <w:sz w:val="22"/>
          <w:szCs w:val="22"/>
        </w:rPr>
      </w:pPr>
      <w:r w:rsidRPr="00883016">
        <w:rPr>
          <w:rFonts w:ascii="Arial" w:hAnsi="Arial" w:cs="Arial"/>
          <w:b/>
          <w:sz w:val="22"/>
          <w:szCs w:val="22"/>
        </w:rPr>
        <w:t>DICHIARA</w:t>
      </w:r>
    </w:p>
    <w:p w14:paraId="41CB7AE3" w14:textId="77777777" w:rsidR="000528B2" w:rsidRPr="00883016" w:rsidRDefault="000528B2" w:rsidP="00A34768">
      <w:pPr>
        <w:pStyle w:val="Standard"/>
        <w:jc w:val="center"/>
        <w:rPr>
          <w:rFonts w:ascii="Arial" w:hAnsi="Arial" w:cs="Arial"/>
          <w:b/>
          <w:sz w:val="22"/>
          <w:szCs w:val="22"/>
        </w:rPr>
      </w:pPr>
    </w:p>
    <w:p w14:paraId="1B379C7F" w14:textId="7291F4F8" w:rsidR="00820B14" w:rsidRPr="00883016" w:rsidRDefault="00820B14" w:rsidP="00820B14">
      <w:pPr>
        <w:tabs>
          <w:tab w:val="left" w:pos="9638"/>
        </w:tabs>
        <w:spacing w:before="60" w:after="60" w:line="276" w:lineRule="auto"/>
        <w:jc w:val="both"/>
        <w:outlineLvl w:val="1"/>
        <w:rPr>
          <w:rFonts w:ascii="Arial" w:hAnsi="Arial" w:cs="Arial"/>
          <w:b/>
          <w:bCs/>
          <w:sz w:val="20"/>
          <w:szCs w:val="20"/>
        </w:rPr>
      </w:pPr>
      <w:r w:rsidRPr="00883016">
        <w:rPr>
          <w:rFonts w:ascii="Arial" w:hAnsi="Arial" w:cs="Arial"/>
          <w:b/>
          <w:bCs/>
          <w:sz w:val="20"/>
          <w:szCs w:val="20"/>
        </w:rPr>
        <w:t xml:space="preserve">che la </w:t>
      </w:r>
      <w:r w:rsidR="00B865F4" w:rsidRPr="00883016">
        <w:rPr>
          <w:rFonts w:ascii="Arial" w:hAnsi="Arial" w:cs="Arial"/>
          <w:b/>
          <w:bCs/>
          <w:sz w:val="20"/>
          <w:szCs w:val="20"/>
        </w:rPr>
        <w:t xml:space="preserve">PROPRIA SITUAZIONE </w:t>
      </w:r>
      <w:r w:rsidR="009E1C40" w:rsidRPr="00883016">
        <w:rPr>
          <w:rFonts w:ascii="Arial" w:hAnsi="Arial" w:cs="Arial"/>
          <w:b/>
          <w:bCs/>
          <w:sz w:val="20"/>
          <w:szCs w:val="20"/>
        </w:rPr>
        <w:t>REDDITUALE</w:t>
      </w:r>
      <w:r w:rsidR="00B865F4" w:rsidRPr="00883016">
        <w:rPr>
          <w:rFonts w:ascii="Arial" w:hAnsi="Arial" w:cs="Arial"/>
          <w:b/>
          <w:bCs/>
          <w:sz w:val="20"/>
          <w:szCs w:val="20"/>
        </w:rPr>
        <w:t xml:space="preserve"> </w:t>
      </w:r>
      <w:r w:rsidR="001C4D0C" w:rsidRPr="00883016">
        <w:rPr>
          <w:rFonts w:ascii="Arial" w:hAnsi="Arial" w:cs="Arial"/>
          <w:b/>
          <w:bCs/>
          <w:sz w:val="20"/>
          <w:szCs w:val="20"/>
        </w:rPr>
        <w:t>nell’anno _________</w:t>
      </w:r>
      <w:r w:rsidR="002A3982" w:rsidRPr="00883016">
        <w:rPr>
          <w:rStyle w:val="Rimandonotaapidipagina"/>
          <w:rFonts w:ascii="Arial" w:hAnsi="Arial" w:cs="Arial"/>
          <w:b/>
          <w:bCs/>
          <w:sz w:val="20"/>
          <w:szCs w:val="20"/>
        </w:rPr>
        <w:footnoteReference w:id="2"/>
      </w:r>
      <w:r w:rsidR="001C4D0C" w:rsidRPr="00883016">
        <w:rPr>
          <w:rFonts w:ascii="Arial" w:hAnsi="Arial" w:cs="Arial"/>
          <w:b/>
          <w:bCs/>
          <w:sz w:val="20"/>
          <w:szCs w:val="20"/>
        </w:rPr>
        <w:t xml:space="preserve"> </w:t>
      </w:r>
      <w:r w:rsidR="007D3E10" w:rsidRPr="00883016">
        <w:rPr>
          <w:rFonts w:ascii="Arial" w:hAnsi="Arial" w:cs="Arial"/>
          <w:b/>
          <w:bCs/>
          <w:sz w:val="20"/>
          <w:szCs w:val="20"/>
        </w:rPr>
        <w:t>è la seguente</w:t>
      </w:r>
      <w:r w:rsidRPr="00883016">
        <w:rPr>
          <w:rFonts w:ascii="Arial" w:hAnsi="Arial" w:cs="Arial"/>
          <w:b/>
          <w:bCs/>
          <w:sz w:val="20"/>
          <w:szCs w:val="20"/>
        </w:rPr>
        <w:t>:</w:t>
      </w:r>
    </w:p>
    <w:p w14:paraId="6531F698" w14:textId="77777777" w:rsidR="00723EA8" w:rsidRPr="00883016" w:rsidRDefault="00723EA8" w:rsidP="00820B14">
      <w:pPr>
        <w:tabs>
          <w:tab w:val="left" w:pos="9638"/>
        </w:tabs>
        <w:spacing w:before="60" w:after="60" w:line="276" w:lineRule="auto"/>
        <w:jc w:val="both"/>
        <w:outlineLvl w:val="1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Grigliatabella"/>
        <w:tblW w:w="10485" w:type="dxa"/>
        <w:tblLook w:val="04A0" w:firstRow="1" w:lastRow="0" w:firstColumn="1" w:lastColumn="0" w:noHBand="0" w:noVBand="1"/>
      </w:tblPr>
      <w:tblGrid>
        <w:gridCol w:w="551"/>
        <w:gridCol w:w="3980"/>
        <w:gridCol w:w="1843"/>
        <w:gridCol w:w="1985"/>
        <w:gridCol w:w="2126"/>
      </w:tblGrid>
      <w:tr w:rsidR="00723EA8" w:rsidRPr="00883016" w14:paraId="5C99275D" w14:textId="77777777" w:rsidTr="00213CF7">
        <w:tc>
          <w:tcPr>
            <w:tcW w:w="551" w:type="dxa"/>
          </w:tcPr>
          <w:p w14:paraId="536BED14" w14:textId="77777777" w:rsidR="00723EA8" w:rsidRPr="00883016" w:rsidRDefault="00723EA8" w:rsidP="000B35D7">
            <w:bookmarkStart w:id="1" w:name="_Hlk163027428"/>
          </w:p>
        </w:tc>
        <w:tc>
          <w:tcPr>
            <w:tcW w:w="3980" w:type="dxa"/>
          </w:tcPr>
          <w:p w14:paraId="6E72F82C" w14:textId="080ACABC" w:rsidR="00723EA8" w:rsidRPr="00883016" w:rsidRDefault="00723EA8" w:rsidP="000B35D7">
            <w:pPr>
              <w:rPr>
                <w:i/>
                <w:iCs/>
                <w:color w:val="FF0000"/>
                <w:sz w:val="20"/>
                <w:szCs w:val="20"/>
              </w:rPr>
            </w:pPr>
            <w:r w:rsidRPr="00883016">
              <w:rPr>
                <w:sz w:val="20"/>
                <w:szCs w:val="20"/>
              </w:rPr>
              <w:t>Periodo di Imposta</w:t>
            </w:r>
            <w:r w:rsidR="0073213A" w:rsidRPr="00883016">
              <w:rPr>
                <w:sz w:val="20"/>
                <w:szCs w:val="20"/>
              </w:rPr>
              <w:t xml:space="preserve"> anno ________</w:t>
            </w:r>
            <w:r w:rsidR="00762078" w:rsidRPr="00883016">
              <w:rPr>
                <w:rStyle w:val="Rimandonotaapidipagina"/>
                <w:i/>
                <w:iCs/>
                <w:sz w:val="20"/>
                <w:szCs w:val="20"/>
              </w:rPr>
              <w:footnoteReference w:id="3"/>
            </w:r>
          </w:p>
          <w:p w14:paraId="4BA79D01" w14:textId="4FD44A02" w:rsidR="00723EA8" w:rsidRPr="00883016" w:rsidRDefault="00723EA8" w:rsidP="000B35D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35C5CAE0" w14:textId="77777777" w:rsidR="005A46E6" w:rsidRPr="00883016" w:rsidRDefault="00723EA8" w:rsidP="000B35D7">
            <w:pPr>
              <w:rPr>
                <w:smallCaps/>
                <w:sz w:val="16"/>
                <w:szCs w:val="20"/>
              </w:rPr>
            </w:pPr>
            <w:r w:rsidRPr="00883016">
              <w:rPr>
                <w:smallCaps/>
                <w:sz w:val="16"/>
                <w:szCs w:val="20"/>
              </w:rPr>
              <w:t>Riferimenti</w:t>
            </w:r>
          </w:p>
          <w:p w14:paraId="783F144A" w14:textId="61F55BCF" w:rsidR="00723EA8" w:rsidRPr="00883016" w:rsidRDefault="00874B55" w:rsidP="000B35D7">
            <w:pPr>
              <w:rPr>
                <w:smallCaps/>
                <w:sz w:val="16"/>
                <w:szCs w:val="20"/>
              </w:rPr>
            </w:pPr>
            <w:r w:rsidRPr="00883016">
              <w:rPr>
                <w:smallCaps/>
                <w:sz w:val="16"/>
                <w:szCs w:val="20"/>
              </w:rPr>
              <w:t xml:space="preserve">Quadro </w:t>
            </w:r>
            <w:r w:rsidR="005A46E6" w:rsidRPr="00883016">
              <w:rPr>
                <w:smallCaps/>
                <w:sz w:val="16"/>
                <w:szCs w:val="20"/>
              </w:rPr>
              <w:t>r</w:t>
            </w:r>
            <w:r w:rsidRPr="00883016">
              <w:rPr>
                <w:smallCaps/>
                <w:sz w:val="16"/>
                <w:szCs w:val="20"/>
              </w:rPr>
              <w:t>iepilogativo mod 730</w:t>
            </w:r>
            <w:r w:rsidR="005A46E6" w:rsidRPr="00883016">
              <w:rPr>
                <w:smallCaps/>
                <w:sz w:val="16"/>
                <w:szCs w:val="20"/>
              </w:rPr>
              <w:t xml:space="preserve"> -</w:t>
            </w:r>
            <w:r w:rsidRPr="00883016">
              <w:rPr>
                <w:smallCaps/>
                <w:sz w:val="16"/>
                <w:szCs w:val="20"/>
              </w:rPr>
              <w:t xml:space="preserve"> Prospetto di liquidazione relativo all'assistenza fiscale prestata</w:t>
            </w:r>
            <w:r w:rsidR="005A46E6" w:rsidRPr="00883016">
              <w:rPr>
                <w:rStyle w:val="Rimandonotaapidipagina"/>
                <w:smallCaps/>
                <w:sz w:val="16"/>
                <w:szCs w:val="20"/>
              </w:rPr>
              <w:footnoteReference w:id="4"/>
            </w:r>
            <w:r w:rsidRPr="00883016">
              <w:rPr>
                <w:smallCaps/>
                <w:sz w:val="16"/>
                <w:szCs w:val="20"/>
              </w:rPr>
              <w:t xml:space="preserve"> </w:t>
            </w:r>
          </w:p>
        </w:tc>
        <w:tc>
          <w:tcPr>
            <w:tcW w:w="1985" w:type="dxa"/>
          </w:tcPr>
          <w:p w14:paraId="26FA4E6D" w14:textId="1CCFEE7E" w:rsidR="00723EA8" w:rsidRPr="00883016" w:rsidRDefault="00723EA8" w:rsidP="000B35D7">
            <w:pPr>
              <w:rPr>
                <w:smallCaps/>
                <w:sz w:val="16"/>
                <w:szCs w:val="20"/>
              </w:rPr>
            </w:pPr>
            <w:r w:rsidRPr="00883016">
              <w:rPr>
                <w:smallCaps/>
                <w:sz w:val="16"/>
                <w:szCs w:val="20"/>
              </w:rPr>
              <w:t xml:space="preserve">Riferimenti Quadro RN </w:t>
            </w:r>
            <w:r w:rsidR="00874B55" w:rsidRPr="00883016">
              <w:rPr>
                <w:smallCaps/>
                <w:sz w:val="16"/>
                <w:szCs w:val="20"/>
              </w:rPr>
              <w:t xml:space="preserve">-Determinazione dell’IRPEF </w:t>
            </w:r>
            <w:r w:rsidR="005A46E6" w:rsidRPr="00883016">
              <w:rPr>
                <w:smallCaps/>
                <w:sz w:val="16"/>
                <w:szCs w:val="20"/>
              </w:rPr>
              <w:t xml:space="preserve">- </w:t>
            </w:r>
            <w:r w:rsidRPr="00883016">
              <w:rPr>
                <w:smallCaps/>
                <w:sz w:val="16"/>
                <w:szCs w:val="20"/>
              </w:rPr>
              <w:t>Dichiarazione redditi Persone Fisiche (ex mod UNICO)</w:t>
            </w:r>
            <w:r w:rsidRPr="00883016">
              <w:rPr>
                <w:rStyle w:val="Rimandonotaapidipagina"/>
                <w:smallCaps/>
                <w:sz w:val="16"/>
                <w:szCs w:val="20"/>
              </w:rPr>
              <w:footnoteReference w:id="5"/>
            </w:r>
          </w:p>
        </w:tc>
        <w:tc>
          <w:tcPr>
            <w:tcW w:w="2126" w:type="dxa"/>
          </w:tcPr>
          <w:p w14:paraId="6B9F62AB" w14:textId="77777777" w:rsidR="00723EA8" w:rsidRPr="00883016" w:rsidRDefault="00723EA8" w:rsidP="000B35D7">
            <w:pPr>
              <w:rPr>
                <w:sz w:val="20"/>
                <w:szCs w:val="20"/>
              </w:rPr>
            </w:pPr>
            <w:r w:rsidRPr="00883016">
              <w:rPr>
                <w:sz w:val="20"/>
                <w:szCs w:val="20"/>
              </w:rPr>
              <w:t>Importo</w:t>
            </w:r>
          </w:p>
        </w:tc>
      </w:tr>
      <w:tr w:rsidR="00723EA8" w:rsidRPr="00883016" w14:paraId="1B35293C" w14:textId="77777777" w:rsidTr="00213CF7">
        <w:tc>
          <w:tcPr>
            <w:tcW w:w="551" w:type="dxa"/>
          </w:tcPr>
          <w:p w14:paraId="7A8814B1" w14:textId="77777777" w:rsidR="00723EA8" w:rsidRPr="00883016" w:rsidRDefault="00723EA8" w:rsidP="000B35D7">
            <w:r w:rsidRPr="00883016">
              <w:t>1</w:t>
            </w:r>
          </w:p>
        </w:tc>
        <w:tc>
          <w:tcPr>
            <w:tcW w:w="3980" w:type="dxa"/>
          </w:tcPr>
          <w:p w14:paraId="518EB872" w14:textId="77777777" w:rsidR="00723EA8" w:rsidRPr="00883016" w:rsidRDefault="00723EA8" w:rsidP="000B35D7">
            <w:pPr>
              <w:rPr>
                <w:sz w:val="22"/>
                <w:szCs w:val="22"/>
              </w:rPr>
            </w:pPr>
            <w:r w:rsidRPr="00883016">
              <w:rPr>
                <w:sz w:val="22"/>
                <w:szCs w:val="22"/>
              </w:rPr>
              <w:t xml:space="preserve">REDDITO COMPLESSIVO </w:t>
            </w:r>
          </w:p>
        </w:tc>
        <w:tc>
          <w:tcPr>
            <w:tcW w:w="1843" w:type="dxa"/>
          </w:tcPr>
          <w:p w14:paraId="6B46C7DA" w14:textId="77777777" w:rsidR="00723EA8" w:rsidRPr="00883016" w:rsidRDefault="00723EA8" w:rsidP="000B35D7">
            <w:r w:rsidRPr="00883016">
              <w:rPr>
                <w:sz w:val="16"/>
                <w:szCs w:val="16"/>
              </w:rPr>
              <w:t xml:space="preserve">rigo 11 </w:t>
            </w:r>
          </w:p>
        </w:tc>
        <w:tc>
          <w:tcPr>
            <w:tcW w:w="1985" w:type="dxa"/>
          </w:tcPr>
          <w:p w14:paraId="156DD941" w14:textId="77777777" w:rsidR="00723EA8" w:rsidRPr="00883016" w:rsidRDefault="00723EA8" w:rsidP="000B35D7">
            <w:r w:rsidRPr="00883016">
              <w:rPr>
                <w:sz w:val="16"/>
                <w:szCs w:val="16"/>
              </w:rPr>
              <w:t xml:space="preserve">rigo RN1 </w:t>
            </w:r>
          </w:p>
        </w:tc>
        <w:tc>
          <w:tcPr>
            <w:tcW w:w="2126" w:type="dxa"/>
          </w:tcPr>
          <w:p w14:paraId="32344B2F" w14:textId="77777777" w:rsidR="00723EA8" w:rsidRPr="00883016" w:rsidRDefault="00723EA8" w:rsidP="000B35D7"/>
        </w:tc>
      </w:tr>
      <w:tr w:rsidR="00723EA8" w:rsidRPr="00883016" w14:paraId="4484F523" w14:textId="77777777" w:rsidTr="00213CF7">
        <w:tc>
          <w:tcPr>
            <w:tcW w:w="551" w:type="dxa"/>
          </w:tcPr>
          <w:p w14:paraId="617BB07F" w14:textId="77777777" w:rsidR="00723EA8" w:rsidRPr="00883016" w:rsidRDefault="00723EA8" w:rsidP="000B35D7">
            <w:r w:rsidRPr="00883016">
              <w:t>2</w:t>
            </w:r>
          </w:p>
        </w:tc>
        <w:tc>
          <w:tcPr>
            <w:tcW w:w="3980" w:type="dxa"/>
          </w:tcPr>
          <w:p w14:paraId="612EDFD6" w14:textId="77777777" w:rsidR="00723EA8" w:rsidRPr="00883016" w:rsidRDefault="00723EA8" w:rsidP="000B35D7">
            <w:pPr>
              <w:rPr>
                <w:sz w:val="22"/>
                <w:szCs w:val="22"/>
              </w:rPr>
            </w:pPr>
            <w:r w:rsidRPr="00883016">
              <w:rPr>
                <w:sz w:val="22"/>
                <w:szCs w:val="22"/>
              </w:rPr>
              <w:t xml:space="preserve">Deduzioni per abitazione principale </w:t>
            </w:r>
          </w:p>
        </w:tc>
        <w:tc>
          <w:tcPr>
            <w:tcW w:w="1843" w:type="dxa"/>
          </w:tcPr>
          <w:p w14:paraId="5E4DFD91" w14:textId="77777777" w:rsidR="00723EA8" w:rsidRPr="00883016" w:rsidRDefault="00723EA8" w:rsidP="000B35D7">
            <w:r w:rsidRPr="00883016">
              <w:rPr>
                <w:sz w:val="16"/>
                <w:szCs w:val="16"/>
              </w:rPr>
              <w:t xml:space="preserve">rigo 12 </w:t>
            </w:r>
          </w:p>
        </w:tc>
        <w:tc>
          <w:tcPr>
            <w:tcW w:w="1985" w:type="dxa"/>
          </w:tcPr>
          <w:p w14:paraId="710581EF" w14:textId="77777777" w:rsidR="00723EA8" w:rsidRPr="00883016" w:rsidRDefault="00723EA8" w:rsidP="000B35D7">
            <w:r w:rsidRPr="00883016">
              <w:rPr>
                <w:sz w:val="16"/>
                <w:szCs w:val="16"/>
              </w:rPr>
              <w:t xml:space="preserve">rigo RN2 </w:t>
            </w:r>
          </w:p>
        </w:tc>
        <w:tc>
          <w:tcPr>
            <w:tcW w:w="2126" w:type="dxa"/>
          </w:tcPr>
          <w:p w14:paraId="7B569AFE" w14:textId="77777777" w:rsidR="00723EA8" w:rsidRPr="00883016" w:rsidRDefault="00723EA8" w:rsidP="000B35D7"/>
        </w:tc>
      </w:tr>
      <w:tr w:rsidR="00723EA8" w:rsidRPr="00883016" w14:paraId="2433CD64" w14:textId="77777777" w:rsidTr="00213CF7">
        <w:trPr>
          <w:trHeight w:val="382"/>
        </w:trPr>
        <w:tc>
          <w:tcPr>
            <w:tcW w:w="551" w:type="dxa"/>
          </w:tcPr>
          <w:p w14:paraId="3BBD2B16" w14:textId="77777777" w:rsidR="00723EA8" w:rsidRPr="00883016" w:rsidRDefault="00723EA8" w:rsidP="000B35D7">
            <w:r w:rsidRPr="00883016">
              <w:t>3</w:t>
            </w:r>
          </w:p>
        </w:tc>
        <w:tc>
          <w:tcPr>
            <w:tcW w:w="3980" w:type="dxa"/>
          </w:tcPr>
          <w:p w14:paraId="632ACFFE" w14:textId="77777777" w:rsidR="00723EA8" w:rsidRPr="00883016" w:rsidRDefault="00723EA8" w:rsidP="000B35D7">
            <w:pPr>
              <w:rPr>
                <w:sz w:val="22"/>
                <w:szCs w:val="22"/>
              </w:rPr>
            </w:pPr>
            <w:r w:rsidRPr="00883016">
              <w:rPr>
                <w:sz w:val="22"/>
                <w:szCs w:val="22"/>
              </w:rPr>
              <w:t xml:space="preserve">Oneri deducibili </w:t>
            </w:r>
          </w:p>
        </w:tc>
        <w:tc>
          <w:tcPr>
            <w:tcW w:w="1843" w:type="dxa"/>
          </w:tcPr>
          <w:p w14:paraId="7C7A3DC7" w14:textId="77777777" w:rsidR="00723EA8" w:rsidRPr="00883016" w:rsidRDefault="00723EA8" w:rsidP="000B35D7">
            <w:r w:rsidRPr="00883016">
              <w:rPr>
                <w:sz w:val="16"/>
                <w:szCs w:val="16"/>
              </w:rPr>
              <w:t xml:space="preserve">rigo 13 </w:t>
            </w:r>
          </w:p>
        </w:tc>
        <w:tc>
          <w:tcPr>
            <w:tcW w:w="1985" w:type="dxa"/>
          </w:tcPr>
          <w:p w14:paraId="78A0FAD1" w14:textId="77777777" w:rsidR="00723EA8" w:rsidRPr="00883016" w:rsidRDefault="00723EA8" w:rsidP="000B35D7">
            <w:r w:rsidRPr="00883016">
              <w:rPr>
                <w:sz w:val="16"/>
                <w:szCs w:val="16"/>
              </w:rPr>
              <w:t xml:space="preserve">rigo RN3 </w:t>
            </w:r>
          </w:p>
        </w:tc>
        <w:tc>
          <w:tcPr>
            <w:tcW w:w="2126" w:type="dxa"/>
          </w:tcPr>
          <w:p w14:paraId="52C32A1F" w14:textId="77777777" w:rsidR="00723EA8" w:rsidRPr="00883016" w:rsidRDefault="00723EA8" w:rsidP="000B35D7"/>
        </w:tc>
      </w:tr>
      <w:tr w:rsidR="00723EA8" w:rsidRPr="00883016" w14:paraId="28DF6D52" w14:textId="77777777" w:rsidTr="00213CF7">
        <w:tc>
          <w:tcPr>
            <w:tcW w:w="551" w:type="dxa"/>
          </w:tcPr>
          <w:p w14:paraId="725B3EE8" w14:textId="77777777" w:rsidR="00723EA8" w:rsidRPr="00883016" w:rsidRDefault="00723EA8" w:rsidP="000B35D7">
            <w:r w:rsidRPr="00883016">
              <w:t>4</w:t>
            </w:r>
          </w:p>
        </w:tc>
        <w:tc>
          <w:tcPr>
            <w:tcW w:w="3980" w:type="dxa"/>
          </w:tcPr>
          <w:p w14:paraId="3189325C" w14:textId="77777777" w:rsidR="00723EA8" w:rsidRPr="00883016" w:rsidRDefault="00723EA8" w:rsidP="000B35D7">
            <w:pPr>
              <w:rPr>
                <w:sz w:val="22"/>
                <w:szCs w:val="22"/>
              </w:rPr>
            </w:pPr>
            <w:r w:rsidRPr="00883016">
              <w:rPr>
                <w:sz w:val="22"/>
                <w:szCs w:val="22"/>
              </w:rPr>
              <w:t xml:space="preserve">Reddito imponibile </w:t>
            </w:r>
          </w:p>
        </w:tc>
        <w:tc>
          <w:tcPr>
            <w:tcW w:w="1843" w:type="dxa"/>
          </w:tcPr>
          <w:p w14:paraId="775DB26F" w14:textId="77777777" w:rsidR="00723EA8" w:rsidRPr="00883016" w:rsidRDefault="00723EA8" w:rsidP="000B35D7">
            <w:r w:rsidRPr="00883016">
              <w:rPr>
                <w:sz w:val="16"/>
                <w:szCs w:val="16"/>
              </w:rPr>
              <w:t xml:space="preserve">rigo 14 </w:t>
            </w:r>
          </w:p>
        </w:tc>
        <w:tc>
          <w:tcPr>
            <w:tcW w:w="1985" w:type="dxa"/>
          </w:tcPr>
          <w:p w14:paraId="6093434F" w14:textId="77777777" w:rsidR="00723EA8" w:rsidRPr="00883016" w:rsidRDefault="00723EA8" w:rsidP="000B35D7">
            <w:r w:rsidRPr="00883016">
              <w:rPr>
                <w:sz w:val="16"/>
                <w:szCs w:val="16"/>
              </w:rPr>
              <w:t xml:space="preserve">rigo RN4 </w:t>
            </w:r>
          </w:p>
        </w:tc>
        <w:tc>
          <w:tcPr>
            <w:tcW w:w="2126" w:type="dxa"/>
          </w:tcPr>
          <w:p w14:paraId="0C8A18A0" w14:textId="77777777" w:rsidR="00723EA8" w:rsidRPr="00883016" w:rsidRDefault="00723EA8" w:rsidP="000B35D7"/>
        </w:tc>
      </w:tr>
      <w:tr w:rsidR="00723EA8" w:rsidRPr="00883016" w14:paraId="32922403" w14:textId="77777777" w:rsidTr="00213CF7">
        <w:tc>
          <w:tcPr>
            <w:tcW w:w="551" w:type="dxa"/>
          </w:tcPr>
          <w:p w14:paraId="1E71A94D" w14:textId="77777777" w:rsidR="00723EA8" w:rsidRPr="00883016" w:rsidRDefault="00723EA8" w:rsidP="000B35D7">
            <w:r w:rsidRPr="00883016">
              <w:t>5</w:t>
            </w:r>
          </w:p>
        </w:tc>
        <w:tc>
          <w:tcPr>
            <w:tcW w:w="3980" w:type="dxa"/>
          </w:tcPr>
          <w:p w14:paraId="09789F88" w14:textId="77777777" w:rsidR="00723EA8" w:rsidRPr="00883016" w:rsidRDefault="00723EA8" w:rsidP="000B35D7">
            <w:pPr>
              <w:rPr>
                <w:sz w:val="22"/>
                <w:szCs w:val="22"/>
              </w:rPr>
            </w:pPr>
            <w:r w:rsidRPr="00883016">
              <w:rPr>
                <w:sz w:val="22"/>
                <w:szCs w:val="22"/>
              </w:rPr>
              <w:t xml:space="preserve">Imposta lorda </w:t>
            </w:r>
          </w:p>
        </w:tc>
        <w:tc>
          <w:tcPr>
            <w:tcW w:w="1843" w:type="dxa"/>
          </w:tcPr>
          <w:p w14:paraId="738CCC7D" w14:textId="77777777" w:rsidR="00723EA8" w:rsidRPr="00883016" w:rsidRDefault="00723EA8" w:rsidP="000B35D7">
            <w:r w:rsidRPr="00883016">
              <w:rPr>
                <w:sz w:val="16"/>
                <w:szCs w:val="16"/>
              </w:rPr>
              <w:t xml:space="preserve">rigo 16 </w:t>
            </w:r>
          </w:p>
        </w:tc>
        <w:tc>
          <w:tcPr>
            <w:tcW w:w="1985" w:type="dxa"/>
          </w:tcPr>
          <w:p w14:paraId="7B8DDE6D" w14:textId="77777777" w:rsidR="00723EA8" w:rsidRPr="00883016" w:rsidRDefault="00723EA8" w:rsidP="000B35D7">
            <w:r w:rsidRPr="00883016">
              <w:rPr>
                <w:sz w:val="16"/>
                <w:szCs w:val="16"/>
              </w:rPr>
              <w:t xml:space="preserve">rigo RN5 </w:t>
            </w:r>
          </w:p>
        </w:tc>
        <w:tc>
          <w:tcPr>
            <w:tcW w:w="2126" w:type="dxa"/>
          </w:tcPr>
          <w:p w14:paraId="0C9B0817" w14:textId="77777777" w:rsidR="00723EA8" w:rsidRPr="00883016" w:rsidRDefault="00723EA8" w:rsidP="000B35D7"/>
        </w:tc>
      </w:tr>
      <w:tr w:rsidR="00723EA8" w:rsidRPr="00883016" w14:paraId="02FA9FEB" w14:textId="77777777" w:rsidTr="00213CF7">
        <w:tc>
          <w:tcPr>
            <w:tcW w:w="551" w:type="dxa"/>
          </w:tcPr>
          <w:p w14:paraId="2B7C4FC6" w14:textId="77777777" w:rsidR="00723EA8" w:rsidRPr="00883016" w:rsidRDefault="00723EA8" w:rsidP="000B35D7">
            <w:r w:rsidRPr="00883016">
              <w:t>6</w:t>
            </w:r>
          </w:p>
        </w:tc>
        <w:tc>
          <w:tcPr>
            <w:tcW w:w="3980" w:type="dxa"/>
          </w:tcPr>
          <w:p w14:paraId="5B0D19BF" w14:textId="77777777" w:rsidR="00723EA8" w:rsidRPr="00883016" w:rsidRDefault="00723EA8" w:rsidP="000B35D7">
            <w:pPr>
              <w:rPr>
                <w:sz w:val="22"/>
                <w:szCs w:val="22"/>
              </w:rPr>
            </w:pPr>
            <w:r w:rsidRPr="00883016">
              <w:rPr>
                <w:sz w:val="22"/>
                <w:szCs w:val="22"/>
              </w:rPr>
              <w:t xml:space="preserve">Detrazioni per carichi di famiglia e di lavoro </w:t>
            </w:r>
          </w:p>
        </w:tc>
        <w:tc>
          <w:tcPr>
            <w:tcW w:w="1843" w:type="dxa"/>
          </w:tcPr>
          <w:p w14:paraId="20A1A4C8" w14:textId="3222A798" w:rsidR="00723EA8" w:rsidRPr="00883016" w:rsidRDefault="000254CF" w:rsidP="000B35D7">
            <w:pPr>
              <w:rPr>
                <w:sz w:val="16"/>
                <w:szCs w:val="16"/>
              </w:rPr>
            </w:pPr>
            <w:r w:rsidRPr="00883016">
              <w:rPr>
                <w:sz w:val="16"/>
                <w:szCs w:val="16"/>
              </w:rPr>
              <w:t>somma righi da 21 a 27</w:t>
            </w:r>
          </w:p>
        </w:tc>
        <w:tc>
          <w:tcPr>
            <w:tcW w:w="1985" w:type="dxa"/>
          </w:tcPr>
          <w:p w14:paraId="743B51D0" w14:textId="77777777" w:rsidR="00723EA8" w:rsidRPr="00883016" w:rsidRDefault="00723EA8" w:rsidP="000B35D7">
            <w:r w:rsidRPr="00883016">
              <w:rPr>
                <w:sz w:val="16"/>
                <w:szCs w:val="16"/>
              </w:rPr>
              <w:t xml:space="preserve">rigo RN8 </w:t>
            </w:r>
          </w:p>
        </w:tc>
        <w:tc>
          <w:tcPr>
            <w:tcW w:w="2126" w:type="dxa"/>
          </w:tcPr>
          <w:p w14:paraId="22BE8B81" w14:textId="77777777" w:rsidR="00723EA8" w:rsidRPr="00883016" w:rsidRDefault="00723EA8" w:rsidP="000B35D7"/>
        </w:tc>
      </w:tr>
      <w:tr w:rsidR="00723EA8" w:rsidRPr="00883016" w14:paraId="4F941065" w14:textId="77777777" w:rsidTr="00213CF7">
        <w:tc>
          <w:tcPr>
            <w:tcW w:w="551" w:type="dxa"/>
          </w:tcPr>
          <w:p w14:paraId="63D5BBDB" w14:textId="77777777" w:rsidR="00723EA8" w:rsidRPr="00883016" w:rsidRDefault="00723EA8" w:rsidP="000B35D7">
            <w:r w:rsidRPr="00883016">
              <w:t>7</w:t>
            </w:r>
          </w:p>
        </w:tc>
        <w:tc>
          <w:tcPr>
            <w:tcW w:w="3980" w:type="dxa"/>
          </w:tcPr>
          <w:p w14:paraId="1994B753" w14:textId="77777777" w:rsidR="00723EA8" w:rsidRPr="00883016" w:rsidRDefault="00723EA8" w:rsidP="000B35D7">
            <w:pPr>
              <w:rPr>
                <w:sz w:val="22"/>
                <w:szCs w:val="22"/>
              </w:rPr>
            </w:pPr>
            <w:r w:rsidRPr="00883016">
              <w:rPr>
                <w:sz w:val="22"/>
                <w:szCs w:val="22"/>
              </w:rPr>
              <w:t xml:space="preserve">Totale detrazioni e crediti di imposta </w:t>
            </w:r>
          </w:p>
        </w:tc>
        <w:tc>
          <w:tcPr>
            <w:tcW w:w="1843" w:type="dxa"/>
          </w:tcPr>
          <w:p w14:paraId="7949B1CE" w14:textId="77777777" w:rsidR="00723EA8" w:rsidRPr="00883016" w:rsidRDefault="00723EA8" w:rsidP="000B35D7">
            <w:r w:rsidRPr="00883016">
              <w:rPr>
                <w:sz w:val="16"/>
                <w:szCs w:val="16"/>
              </w:rPr>
              <w:t xml:space="preserve">rigo 48 </w:t>
            </w:r>
          </w:p>
        </w:tc>
        <w:tc>
          <w:tcPr>
            <w:tcW w:w="1985" w:type="dxa"/>
          </w:tcPr>
          <w:p w14:paraId="512A44C9" w14:textId="2D5997CA" w:rsidR="00954704" w:rsidRPr="00883016" w:rsidRDefault="000254CF" w:rsidP="000B35D7">
            <w:pPr>
              <w:rPr>
                <w:sz w:val="16"/>
                <w:szCs w:val="16"/>
              </w:rPr>
            </w:pPr>
            <w:r w:rsidRPr="00883016">
              <w:rPr>
                <w:sz w:val="16"/>
                <w:szCs w:val="16"/>
              </w:rPr>
              <w:t>somma righi RN8</w:t>
            </w:r>
            <w:r w:rsidR="00954704" w:rsidRPr="00883016">
              <w:rPr>
                <w:sz w:val="16"/>
                <w:szCs w:val="16"/>
              </w:rPr>
              <w:t xml:space="preserve"> </w:t>
            </w:r>
            <w:r w:rsidRPr="00883016">
              <w:rPr>
                <w:sz w:val="16"/>
                <w:szCs w:val="16"/>
              </w:rPr>
              <w:t>+</w:t>
            </w:r>
            <w:r w:rsidR="00954704" w:rsidRPr="00883016">
              <w:rPr>
                <w:sz w:val="16"/>
                <w:szCs w:val="16"/>
              </w:rPr>
              <w:t xml:space="preserve"> </w:t>
            </w:r>
          </w:p>
          <w:p w14:paraId="1B37370E" w14:textId="48A52B76" w:rsidR="00723EA8" w:rsidRPr="00883016" w:rsidRDefault="000254CF" w:rsidP="000B35D7">
            <w:r w:rsidRPr="00883016">
              <w:rPr>
                <w:sz w:val="16"/>
                <w:szCs w:val="16"/>
              </w:rPr>
              <w:t>RN12</w:t>
            </w:r>
            <w:r w:rsidR="007B3B0E" w:rsidRPr="00883016">
              <w:rPr>
                <w:sz w:val="16"/>
                <w:szCs w:val="16"/>
              </w:rPr>
              <w:t xml:space="preserve">-13-14-15-16-17 </w:t>
            </w:r>
            <w:r w:rsidRPr="00883016">
              <w:rPr>
                <w:sz w:val="16"/>
                <w:szCs w:val="16"/>
              </w:rPr>
              <w:t>+</w:t>
            </w:r>
            <w:r w:rsidR="00954704" w:rsidRPr="00883016">
              <w:rPr>
                <w:sz w:val="16"/>
                <w:szCs w:val="16"/>
              </w:rPr>
              <w:t xml:space="preserve"> </w:t>
            </w:r>
            <w:r w:rsidRPr="00883016">
              <w:rPr>
                <w:sz w:val="16"/>
                <w:szCs w:val="16"/>
              </w:rPr>
              <w:t>RN24</w:t>
            </w:r>
          </w:p>
        </w:tc>
        <w:tc>
          <w:tcPr>
            <w:tcW w:w="2126" w:type="dxa"/>
          </w:tcPr>
          <w:p w14:paraId="3047DA72" w14:textId="77777777" w:rsidR="00723EA8" w:rsidRPr="00883016" w:rsidRDefault="00723EA8" w:rsidP="000B35D7"/>
        </w:tc>
      </w:tr>
      <w:tr w:rsidR="00723EA8" w:rsidRPr="00883016" w14:paraId="31D734D7" w14:textId="77777777" w:rsidTr="00213CF7">
        <w:tc>
          <w:tcPr>
            <w:tcW w:w="551" w:type="dxa"/>
          </w:tcPr>
          <w:p w14:paraId="7E45C961" w14:textId="77777777" w:rsidR="00723EA8" w:rsidRPr="00883016" w:rsidRDefault="00723EA8" w:rsidP="000B35D7">
            <w:r w:rsidRPr="00883016">
              <w:t>8</w:t>
            </w:r>
          </w:p>
        </w:tc>
        <w:tc>
          <w:tcPr>
            <w:tcW w:w="3980" w:type="dxa"/>
          </w:tcPr>
          <w:p w14:paraId="564B9482" w14:textId="77777777" w:rsidR="00723EA8" w:rsidRPr="00883016" w:rsidRDefault="00723EA8" w:rsidP="000B35D7">
            <w:pPr>
              <w:rPr>
                <w:sz w:val="22"/>
                <w:szCs w:val="22"/>
              </w:rPr>
            </w:pPr>
            <w:r w:rsidRPr="00883016">
              <w:rPr>
                <w:sz w:val="22"/>
                <w:szCs w:val="22"/>
              </w:rPr>
              <w:t>Imposta netta</w:t>
            </w:r>
          </w:p>
        </w:tc>
        <w:tc>
          <w:tcPr>
            <w:tcW w:w="1843" w:type="dxa"/>
          </w:tcPr>
          <w:p w14:paraId="2C8D2C40" w14:textId="77777777" w:rsidR="00723EA8" w:rsidRPr="00883016" w:rsidRDefault="00723EA8" w:rsidP="000B35D7">
            <w:r w:rsidRPr="00883016">
              <w:rPr>
                <w:sz w:val="16"/>
                <w:szCs w:val="16"/>
              </w:rPr>
              <w:t xml:space="preserve">rigo 50 </w:t>
            </w:r>
          </w:p>
        </w:tc>
        <w:tc>
          <w:tcPr>
            <w:tcW w:w="1985" w:type="dxa"/>
          </w:tcPr>
          <w:p w14:paraId="3EE751BE" w14:textId="77777777" w:rsidR="00723EA8" w:rsidRPr="00883016" w:rsidRDefault="00723EA8" w:rsidP="000B35D7">
            <w:r w:rsidRPr="00883016">
              <w:rPr>
                <w:sz w:val="16"/>
                <w:szCs w:val="16"/>
              </w:rPr>
              <w:t xml:space="preserve">rigo RN26 </w:t>
            </w:r>
          </w:p>
        </w:tc>
        <w:tc>
          <w:tcPr>
            <w:tcW w:w="2126" w:type="dxa"/>
          </w:tcPr>
          <w:p w14:paraId="4B37AC3B" w14:textId="77777777" w:rsidR="00723EA8" w:rsidRPr="00883016" w:rsidRDefault="00723EA8" w:rsidP="000B35D7"/>
        </w:tc>
      </w:tr>
      <w:bookmarkEnd w:id="1"/>
    </w:tbl>
    <w:p w14:paraId="29C622B4" w14:textId="01708FA6" w:rsidR="00E1707D" w:rsidRPr="00883016" w:rsidRDefault="00E1707D">
      <w:pPr>
        <w:suppressAutoHyphens w:val="0"/>
        <w:rPr>
          <w:rFonts w:ascii="Arial" w:hAnsi="Arial" w:cs="Arial"/>
          <w:b/>
          <w:bCs/>
          <w:sz w:val="20"/>
          <w:szCs w:val="20"/>
        </w:rPr>
      </w:pPr>
    </w:p>
    <w:p w14:paraId="455EAA13" w14:textId="09725705" w:rsidR="00C06742" w:rsidRPr="00883016" w:rsidRDefault="00DE23B2" w:rsidP="00677F0D">
      <w:pPr>
        <w:pStyle w:val="Standard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883016">
        <w:rPr>
          <w:rFonts w:ascii="Arial" w:hAnsi="Arial" w:cs="Arial"/>
          <w:b/>
          <w:sz w:val="22"/>
          <w:szCs w:val="22"/>
        </w:rPr>
        <w:t>DICHIARA</w:t>
      </w:r>
    </w:p>
    <w:p w14:paraId="7910BCF7" w14:textId="378A9C9A" w:rsidR="00C06742" w:rsidRPr="00883016" w:rsidRDefault="00DE23B2" w:rsidP="00C533EA">
      <w:pPr>
        <w:pStyle w:val="Standard"/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883016">
        <w:rPr>
          <w:rFonts w:ascii="Arial" w:hAnsi="Arial" w:cs="Arial"/>
          <w:sz w:val="22"/>
          <w:szCs w:val="22"/>
        </w:rPr>
        <w:t xml:space="preserve">di essere </w:t>
      </w:r>
      <w:r w:rsidR="00AC22E9" w:rsidRPr="00883016">
        <w:rPr>
          <w:rFonts w:ascii="Arial" w:hAnsi="Arial" w:cs="Arial"/>
          <w:sz w:val="22"/>
          <w:szCs w:val="22"/>
        </w:rPr>
        <w:t>consapevole</w:t>
      </w:r>
      <w:r w:rsidRPr="00883016">
        <w:rPr>
          <w:rFonts w:ascii="Arial" w:hAnsi="Arial" w:cs="Arial"/>
          <w:sz w:val="22"/>
          <w:szCs w:val="22"/>
        </w:rPr>
        <w:t xml:space="preserve"> che </w:t>
      </w:r>
      <w:r w:rsidRPr="00883016">
        <w:rPr>
          <w:rFonts w:ascii="Arial" w:hAnsi="Arial" w:cs="Arial"/>
          <w:sz w:val="22"/>
          <w:szCs w:val="22"/>
          <w:u w:val="single"/>
        </w:rPr>
        <w:t xml:space="preserve">nell’anno di cessazione dalla carica i </w:t>
      </w:r>
      <w:r w:rsidR="000663BF">
        <w:rPr>
          <w:rFonts w:ascii="Arial" w:hAnsi="Arial" w:cs="Arial"/>
          <w:sz w:val="22"/>
          <w:szCs w:val="22"/>
          <w:u w:val="single"/>
        </w:rPr>
        <w:t xml:space="preserve">titolari di incarichi </w:t>
      </w:r>
      <w:r w:rsidR="00A546EA">
        <w:rPr>
          <w:rFonts w:ascii="Arial" w:hAnsi="Arial" w:cs="Arial"/>
          <w:sz w:val="22"/>
          <w:szCs w:val="22"/>
          <w:u w:val="single"/>
        </w:rPr>
        <w:t xml:space="preserve">amministrativi di vertice </w:t>
      </w:r>
      <w:r w:rsidRPr="00883016">
        <w:rPr>
          <w:rFonts w:ascii="Arial" w:hAnsi="Arial" w:cs="Arial"/>
          <w:sz w:val="22"/>
          <w:szCs w:val="22"/>
          <w:u w:val="single"/>
        </w:rPr>
        <w:t>saranno tenuti a trasmettere</w:t>
      </w:r>
      <w:r w:rsidR="000254CF" w:rsidRPr="00883016">
        <w:rPr>
          <w:rFonts w:ascii="Arial" w:hAnsi="Arial" w:cs="Arial"/>
          <w:sz w:val="22"/>
          <w:szCs w:val="22"/>
          <w:u w:val="single"/>
        </w:rPr>
        <w:t>,</w:t>
      </w:r>
      <w:r w:rsidRPr="00883016">
        <w:rPr>
          <w:rFonts w:ascii="Arial" w:hAnsi="Arial" w:cs="Arial"/>
          <w:sz w:val="22"/>
          <w:szCs w:val="22"/>
          <w:u w:val="single"/>
        </w:rPr>
        <w:t xml:space="preserve"> </w:t>
      </w:r>
      <w:r w:rsidR="00617444" w:rsidRPr="00883016">
        <w:rPr>
          <w:rFonts w:ascii="Arial" w:hAnsi="Arial" w:cs="Arial"/>
          <w:sz w:val="22"/>
          <w:szCs w:val="22"/>
          <w:u w:val="single"/>
        </w:rPr>
        <w:t xml:space="preserve">entro </w:t>
      </w:r>
      <w:r w:rsidR="000254CF" w:rsidRPr="00883016">
        <w:rPr>
          <w:rFonts w:ascii="Arial" w:hAnsi="Arial" w:cs="Arial"/>
          <w:sz w:val="22"/>
          <w:szCs w:val="22"/>
          <w:u w:val="single"/>
        </w:rPr>
        <w:t>il</w:t>
      </w:r>
      <w:r w:rsidR="00617444" w:rsidRPr="00883016">
        <w:rPr>
          <w:rFonts w:ascii="Arial" w:hAnsi="Arial" w:cs="Arial"/>
          <w:sz w:val="22"/>
          <w:szCs w:val="22"/>
          <w:u w:val="single"/>
        </w:rPr>
        <w:t xml:space="preserve"> mese successivo alla scadenza del termine per </w:t>
      </w:r>
      <w:r w:rsidR="000254CF" w:rsidRPr="00883016">
        <w:rPr>
          <w:rFonts w:ascii="Arial" w:hAnsi="Arial" w:cs="Arial"/>
          <w:sz w:val="22"/>
          <w:szCs w:val="22"/>
          <w:u w:val="single"/>
        </w:rPr>
        <w:t xml:space="preserve">l’invio all’Agenzia delle Entrate, </w:t>
      </w:r>
      <w:r w:rsidR="00C06742" w:rsidRPr="00883016">
        <w:rPr>
          <w:rFonts w:ascii="Arial" w:hAnsi="Arial" w:cs="Arial"/>
          <w:sz w:val="22"/>
          <w:szCs w:val="22"/>
        </w:rPr>
        <w:t>la dichiarazione</w:t>
      </w:r>
      <w:r w:rsidR="00AC22E9" w:rsidRPr="00883016">
        <w:rPr>
          <w:rFonts w:ascii="Arial" w:hAnsi="Arial" w:cs="Arial"/>
          <w:sz w:val="22"/>
          <w:szCs w:val="22"/>
        </w:rPr>
        <w:t xml:space="preserve"> dei redditi </w:t>
      </w:r>
      <w:r w:rsidR="00617444" w:rsidRPr="00883016">
        <w:rPr>
          <w:rFonts w:ascii="Arial" w:hAnsi="Arial" w:cs="Arial"/>
          <w:sz w:val="22"/>
          <w:szCs w:val="22"/>
        </w:rPr>
        <w:t>utilizzando il presente modulo</w:t>
      </w:r>
      <w:r w:rsidRPr="00883016">
        <w:rPr>
          <w:rFonts w:ascii="Arial" w:hAnsi="Arial" w:cs="Arial"/>
          <w:sz w:val="22"/>
          <w:szCs w:val="22"/>
        </w:rPr>
        <w:t xml:space="preserve"> </w:t>
      </w:r>
      <w:r w:rsidR="00C06742" w:rsidRPr="00883016">
        <w:rPr>
          <w:rFonts w:ascii="Arial" w:hAnsi="Arial" w:cs="Arial"/>
          <w:sz w:val="22"/>
          <w:szCs w:val="22"/>
        </w:rPr>
        <w:t>o</w:t>
      </w:r>
      <w:r w:rsidR="00617444" w:rsidRPr="00883016">
        <w:rPr>
          <w:rFonts w:ascii="Arial" w:hAnsi="Arial" w:cs="Arial"/>
          <w:sz w:val="22"/>
          <w:szCs w:val="22"/>
        </w:rPr>
        <w:t xml:space="preserve"> inviando </w:t>
      </w:r>
      <w:r w:rsidR="00C06742" w:rsidRPr="00883016">
        <w:rPr>
          <w:rFonts w:ascii="Arial" w:hAnsi="Arial" w:cs="Arial"/>
          <w:sz w:val="22"/>
          <w:szCs w:val="22"/>
        </w:rPr>
        <w:t xml:space="preserve">una copia </w:t>
      </w:r>
      <w:r w:rsidRPr="00883016">
        <w:rPr>
          <w:rFonts w:ascii="Arial" w:hAnsi="Arial" w:cs="Arial"/>
          <w:sz w:val="22"/>
          <w:szCs w:val="22"/>
        </w:rPr>
        <w:t>del</w:t>
      </w:r>
      <w:r w:rsidR="00C06742" w:rsidRPr="00883016">
        <w:rPr>
          <w:rFonts w:ascii="Arial" w:hAnsi="Arial" w:cs="Arial"/>
          <w:sz w:val="22"/>
          <w:szCs w:val="22"/>
        </w:rPr>
        <w:t xml:space="preserve"> </w:t>
      </w:r>
      <w:r w:rsidRPr="00883016">
        <w:rPr>
          <w:rFonts w:ascii="Arial" w:hAnsi="Arial" w:cs="Arial"/>
          <w:sz w:val="22"/>
          <w:szCs w:val="22"/>
        </w:rPr>
        <w:t xml:space="preserve">quadro riepilogativo </w:t>
      </w:r>
      <w:r w:rsidR="00C06742" w:rsidRPr="00883016">
        <w:rPr>
          <w:rFonts w:ascii="Arial" w:hAnsi="Arial" w:cs="Arial"/>
          <w:sz w:val="22"/>
          <w:szCs w:val="22"/>
        </w:rPr>
        <w:t xml:space="preserve">della </w:t>
      </w:r>
      <w:r w:rsidR="000254CF" w:rsidRPr="00883016">
        <w:rPr>
          <w:rFonts w:ascii="Arial" w:hAnsi="Arial" w:cs="Arial"/>
          <w:sz w:val="22"/>
          <w:szCs w:val="22"/>
        </w:rPr>
        <w:t xml:space="preserve">medesima </w:t>
      </w:r>
      <w:r w:rsidR="00C06742" w:rsidRPr="00883016">
        <w:rPr>
          <w:rFonts w:ascii="Arial" w:hAnsi="Arial" w:cs="Arial"/>
          <w:sz w:val="22"/>
          <w:szCs w:val="22"/>
        </w:rPr>
        <w:t>(</w:t>
      </w:r>
      <w:r w:rsidR="0092554A" w:rsidRPr="00883016">
        <w:rPr>
          <w:rFonts w:ascii="Arial" w:hAnsi="Arial" w:cs="Arial"/>
          <w:smallCaps/>
          <w:sz w:val="22"/>
          <w:szCs w:val="22"/>
        </w:rPr>
        <w:t xml:space="preserve">“Prospetto di liquidazione relativo </w:t>
      </w:r>
      <w:r w:rsidR="007B3B0E" w:rsidRPr="00883016">
        <w:rPr>
          <w:rFonts w:ascii="Arial" w:hAnsi="Arial" w:cs="Arial"/>
          <w:smallCaps/>
          <w:sz w:val="22"/>
          <w:szCs w:val="22"/>
        </w:rPr>
        <w:t>all’assistenza</w:t>
      </w:r>
      <w:r w:rsidR="0092554A" w:rsidRPr="00883016">
        <w:rPr>
          <w:rFonts w:ascii="Arial" w:hAnsi="Arial" w:cs="Arial"/>
          <w:smallCaps/>
          <w:sz w:val="22"/>
          <w:szCs w:val="22"/>
        </w:rPr>
        <w:t xml:space="preserve"> fiscale prestata” </w:t>
      </w:r>
      <w:r w:rsidR="00311185" w:rsidRPr="00883016">
        <w:rPr>
          <w:rFonts w:ascii="Arial" w:hAnsi="Arial" w:cs="Arial"/>
          <w:smallCaps/>
          <w:sz w:val="22"/>
          <w:szCs w:val="22"/>
        </w:rPr>
        <w:t>per il modello</w:t>
      </w:r>
      <w:r w:rsidR="00311185" w:rsidRPr="00883016">
        <w:rPr>
          <w:rFonts w:ascii="Arial" w:hAnsi="Arial" w:cs="Arial"/>
          <w:bCs/>
          <w:smallCaps/>
          <w:sz w:val="22"/>
          <w:szCs w:val="22"/>
        </w:rPr>
        <w:t xml:space="preserve"> 730 e </w:t>
      </w:r>
      <w:r w:rsidR="0092554A" w:rsidRPr="00883016">
        <w:rPr>
          <w:rFonts w:ascii="Arial" w:hAnsi="Arial" w:cs="Arial"/>
          <w:smallCaps/>
          <w:sz w:val="22"/>
          <w:szCs w:val="22"/>
        </w:rPr>
        <w:t>“Quadro RN - Determinazione dell’IRPEF”</w:t>
      </w:r>
      <w:r w:rsidR="00311185" w:rsidRPr="00883016">
        <w:rPr>
          <w:rFonts w:ascii="Arial" w:hAnsi="Arial" w:cs="Arial"/>
          <w:smallCaps/>
          <w:sz w:val="22"/>
          <w:szCs w:val="22"/>
        </w:rPr>
        <w:t xml:space="preserve"> per il modello </w:t>
      </w:r>
      <w:r w:rsidR="00311185" w:rsidRPr="00883016">
        <w:rPr>
          <w:rFonts w:ascii="Arial" w:hAnsi="Arial" w:cs="Arial"/>
          <w:bCs/>
          <w:smallCaps/>
          <w:sz w:val="22"/>
          <w:szCs w:val="22"/>
        </w:rPr>
        <w:t>Dichiarazione dei redditi PF</w:t>
      </w:r>
      <w:r w:rsidRPr="00883016">
        <w:rPr>
          <w:rFonts w:ascii="Arial" w:hAnsi="Arial" w:cs="Arial"/>
          <w:sz w:val="22"/>
          <w:szCs w:val="22"/>
        </w:rPr>
        <w:t>).</w:t>
      </w:r>
    </w:p>
    <w:p w14:paraId="72ACEDC0" w14:textId="140480E9" w:rsidR="001E4AAA" w:rsidRPr="00883016" w:rsidRDefault="001E4AAA" w:rsidP="00C06742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0BD23906" w14:textId="77777777" w:rsidR="001E4AAA" w:rsidRPr="00883016" w:rsidRDefault="001E4AAA" w:rsidP="00C06742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4D308DB1" w14:textId="402991F9" w:rsidR="00B21917" w:rsidRPr="00883016" w:rsidRDefault="00C06742" w:rsidP="0014402B">
      <w:pPr>
        <w:suppressAutoHyphens w:val="0"/>
        <w:jc w:val="center"/>
        <w:rPr>
          <w:rFonts w:ascii="Arial" w:hAnsi="Arial" w:cs="Arial"/>
          <w:b/>
          <w:sz w:val="22"/>
          <w:szCs w:val="22"/>
        </w:rPr>
      </w:pPr>
      <w:r w:rsidRPr="00883016">
        <w:rPr>
          <w:rFonts w:ascii="Arial" w:hAnsi="Arial" w:cs="Arial"/>
          <w:sz w:val="22"/>
          <w:szCs w:val="22"/>
        </w:rPr>
        <w:br w:type="page"/>
      </w:r>
      <w:bookmarkStart w:id="2" w:name="_Hlk162447475"/>
      <w:r w:rsidR="00B21917" w:rsidRPr="00883016">
        <w:rPr>
          <w:rFonts w:ascii="Arial" w:hAnsi="Arial" w:cs="Arial"/>
          <w:b/>
          <w:sz w:val="22"/>
          <w:szCs w:val="22"/>
        </w:rPr>
        <w:lastRenderedPageBreak/>
        <w:t>* * *</w:t>
      </w:r>
    </w:p>
    <w:p w14:paraId="184951A2" w14:textId="68F9AB61" w:rsidR="006E0268" w:rsidRPr="00883016" w:rsidRDefault="006E0268" w:rsidP="00B865F4">
      <w:pPr>
        <w:tabs>
          <w:tab w:val="left" w:pos="9638"/>
        </w:tabs>
        <w:spacing w:before="60" w:after="60" w:line="276" w:lineRule="auto"/>
        <w:jc w:val="both"/>
        <w:outlineLvl w:val="1"/>
        <w:rPr>
          <w:rFonts w:ascii="Arial" w:hAnsi="Arial" w:cs="Arial"/>
          <w:b/>
          <w:bCs/>
          <w:sz w:val="20"/>
          <w:szCs w:val="20"/>
        </w:rPr>
      </w:pPr>
      <w:r w:rsidRPr="00883016">
        <w:rPr>
          <w:rFonts w:ascii="Arial" w:hAnsi="Arial" w:cs="Arial"/>
          <w:b/>
          <w:sz w:val="22"/>
          <w:szCs w:val="22"/>
        </w:rPr>
        <w:t xml:space="preserve">CON RIFERIMENTO AL </w:t>
      </w:r>
      <w:r w:rsidRPr="00883016">
        <w:rPr>
          <w:rFonts w:ascii="Arial" w:hAnsi="Arial" w:cs="Arial"/>
          <w:b/>
          <w:sz w:val="22"/>
          <w:szCs w:val="22"/>
          <w:u w:val="single"/>
        </w:rPr>
        <w:t>CONIUGE NON SEPARATO E/O AI PARENTI ENTRO IL SECONDO GRADO</w:t>
      </w:r>
      <w:r w:rsidRPr="00883016">
        <w:rPr>
          <w:rStyle w:val="Rimandonotaapidipagina"/>
          <w:rFonts w:ascii="Arial" w:eastAsia="Times New Roman" w:hAnsi="Arial" w:cs="Arial"/>
          <w:b/>
          <w:kern w:val="0"/>
          <w:sz w:val="20"/>
          <w:szCs w:val="20"/>
          <w:lang w:eastAsia="it-IT" w:bidi="ar-SA"/>
        </w:rPr>
        <w:footnoteReference w:id="6"/>
      </w:r>
      <w:r w:rsidRPr="00883016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A8A3CFA" w14:textId="77777777" w:rsidR="006E0268" w:rsidRPr="00883016" w:rsidRDefault="006E0268" w:rsidP="006E0268">
      <w:pPr>
        <w:pStyle w:val="Standard"/>
        <w:jc w:val="center"/>
        <w:rPr>
          <w:rFonts w:ascii="Arial" w:hAnsi="Arial" w:cs="Arial"/>
          <w:b/>
          <w:sz w:val="22"/>
          <w:szCs w:val="22"/>
        </w:rPr>
      </w:pPr>
      <w:r w:rsidRPr="00883016">
        <w:rPr>
          <w:rFonts w:ascii="Arial" w:hAnsi="Arial" w:cs="Arial"/>
          <w:b/>
          <w:sz w:val="22"/>
          <w:szCs w:val="22"/>
        </w:rPr>
        <w:t>ATTESTA</w:t>
      </w:r>
    </w:p>
    <w:p w14:paraId="233C9598" w14:textId="291CA01B" w:rsidR="00B865F4" w:rsidRPr="00883016" w:rsidRDefault="00B865F4" w:rsidP="00446FFE">
      <w:pPr>
        <w:rPr>
          <w:rFonts w:ascii="Arial" w:hAnsi="Arial" w:cs="Arial"/>
          <w:b/>
          <w:bCs/>
          <w:sz w:val="20"/>
          <w:szCs w:val="20"/>
        </w:rPr>
      </w:pPr>
      <w:r w:rsidRPr="00883016">
        <w:rPr>
          <w:rFonts w:ascii="Arial" w:hAnsi="Arial" w:cs="Arial"/>
          <w:b/>
          <w:bCs/>
          <w:sz w:val="20"/>
          <w:szCs w:val="20"/>
        </w:rPr>
        <w:t>che</w:t>
      </w:r>
      <w:r w:rsidR="00920331" w:rsidRPr="00883016">
        <w:rPr>
          <w:rFonts w:ascii="Arial" w:hAnsi="Arial" w:cs="Arial"/>
          <w:b/>
          <w:bCs/>
          <w:sz w:val="20"/>
          <w:szCs w:val="20"/>
        </w:rPr>
        <w:t xml:space="preserve"> essi</w:t>
      </w:r>
    </w:p>
    <w:p w14:paraId="011F6824" w14:textId="77777777" w:rsidR="00446FFE" w:rsidRPr="00883016" w:rsidRDefault="00000000" w:rsidP="00B865F4">
      <w:pPr>
        <w:pStyle w:val="Paragrafoelenco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4271891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865F4" w:rsidRPr="00883016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B865F4" w:rsidRPr="00883016">
        <w:rPr>
          <w:rFonts w:ascii="Arial" w:hAnsi="Arial" w:cs="Arial"/>
          <w:sz w:val="22"/>
          <w:szCs w:val="22"/>
        </w:rPr>
        <w:t xml:space="preserve"> acconsentono  </w:t>
      </w:r>
    </w:p>
    <w:p w14:paraId="6BD05135" w14:textId="7B8A8961" w:rsidR="00B865F4" w:rsidRPr="00883016" w:rsidRDefault="00000000" w:rsidP="00B865F4">
      <w:pPr>
        <w:pStyle w:val="Paragrafoelenco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0362710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865F4" w:rsidRPr="00883016">
            <w:rPr>
              <w:rFonts w:ascii="Arial" w:eastAsia="MS Gothic" w:hAnsi="Arial" w:cs="Arial" w:hint="eastAsia"/>
              <w:sz w:val="22"/>
              <w:szCs w:val="22"/>
            </w:rPr>
            <w:t>☐</w:t>
          </w:r>
        </w:sdtContent>
      </w:sdt>
      <w:r w:rsidR="00B865F4" w:rsidRPr="00883016">
        <w:rPr>
          <w:rFonts w:ascii="Arial" w:hAnsi="Arial" w:cs="Arial"/>
          <w:sz w:val="22"/>
          <w:szCs w:val="22"/>
        </w:rPr>
        <w:t xml:space="preserve"> </w:t>
      </w:r>
      <w:r w:rsidR="006E0268" w:rsidRPr="00883016">
        <w:rPr>
          <w:rFonts w:ascii="Arial" w:hAnsi="Arial" w:cs="Arial"/>
          <w:sz w:val="22"/>
          <w:szCs w:val="22"/>
        </w:rPr>
        <w:t>NON</w:t>
      </w:r>
      <w:r w:rsidR="00B865F4" w:rsidRPr="00883016">
        <w:rPr>
          <w:rFonts w:ascii="Arial" w:hAnsi="Arial" w:cs="Arial"/>
          <w:sz w:val="22"/>
          <w:szCs w:val="22"/>
        </w:rPr>
        <w:t xml:space="preserve"> acconsentono </w:t>
      </w:r>
    </w:p>
    <w:p w14:paraId="0CC54AF6" w14:textId="36B67415" w:rsidR="00244B09" w:rsidRPr="00883016" w:rsidRDefault="00244B09" w:rsidP="00B865F4">
      <w:pPr>
        <w:pStyle w:val="Paragrafoelenco"/>
        <w:rPr>
          <w:rFonts w:ascii="Arial" w:hAnsi="Arial" w:cs="Arial"/>
          <w:sz w:val="22"/>
          <w:szCs w:val="22"/>
        </w:rPr>
      </w:pPr>
      <w:r w:rsidRPr="00883016">
        <w:rPr>
          <w:rFonts w:ascii="Segoe UI Symbol" w:hAnsi="Segoe UI Symbol" w:cs="Segoe UI Symbol"/>
          <w:sz w:val="22"/>
          <w:szCs w:val="22"/>
        </w:rPr>
        <w:t>☐</w:t>
      </w:r>
      <w:r w:rsidRPr="00883016">
        <w:rPr>
          <w:rFonts w:ascii="Arial" w:hAnsi="Arial" w:cs="Arial"/>
          <w:sz w:val="22"/>
          <w:szCs w:val="22"/>
        </w:rPr>
        <w:t xml:space="preserve"> acconsentono solo alcuni di essi</w:t>
      </w:r>
    </w:p>
    <w:p w14:paraId="0F8F5833" w14:textId="4E901304" w:rsidR="006E0268" w:rsidRPr="00883016" w:rsidRDefault="006E0268" w:rsidP="006E0268">
      <w:pPr>
        <w:rPr>
          <w:rFonts w:ascii="Arial" w:hAnsi="Arial" w:cs="Arial"/>
          <w:b/>
          <w:sz w:val="22"/>
          <w:szCs w:val="22"/>
        </w:rPr>
      </w:pPr>
      <w:r w:rsidRPr="00883016">
        <w:rPr>
          <w:rFonts w:ascii="Arial" w:hAnsi="Arial" w:cs="Arial"/>
          <w:b/>
          <w:sz w:val="22"/>
          <w:szCs w:val="22"/>
        </w:rPr>
        <w:t xml:space="preserve">alla comunicazione e pubblicazione dei propri dati </w:t>
      </w:r>
      <w:r w:rsidR="009E1C40" w:rsidRPr="00883016">
        <w:rPr>
          <w:rFonts w:ascii="Arial" w:hAnsi="Arial" w:cs="Arial"/>
          <w:b/>
          <w:sz w:val="22"/>
          <w:szCs w:val="22"/>
        </w:rPr>
        <w:t>reddituali</w:t>
      </w:r>
      <w:r w:rsidR="00920331" w:rsidRPr="00883016">
        <w:rPr>
          <w:rFonts w:ascii="Arial" w:hAnsi="Arial" w:cs="Arial"/>
          <w:b/>
          <w:sz w:val="22"/>
          <w:szCs w:val="22"/>
        </w:rPr>
        <w:t xml:space="preserve"> all’Amministrazione regionale per le finalità di legge</w:t>
      </w:r>
      <w:r w:rsidRPr="00883016">
        <w:rPr>
          <w:rFonts w:ascii="Arial" w:hAnsi="Arial" w:cs="Arial"/>
          <w:b/>
          <w:sz w:val="22"/>
          <w:szCs w:val="22"/>
        </w:rPr>
        <w:t>.</w:t>
      </w:r>
    </w:p>
    <w:p w14:paraId="5FDB5B11" w14:textId="7D417A55" w:rsidR="00446FFE" w:rsidRPr="00883016" w:rsidRDefault="00446FFE" w:rsidP="006E0268">
      <w:pPr>
        <w:rPr>
          <w:rFonts w:ascii="Arial" w:hAnsi="Arial" w:cs="Arial"/>
          <w:sz w:val="22"/>
          <w:szCs w:val="22"/>
        </w:rPr>
      </w:pPr>
    </w:p>
    <w:p w14:paraId="53FF02F1" w14:textId="33165A14" w:rsidR="00446FFE" w:rsidRPr="00883016" w:rsidRDefault="00244B09" w:rsidP="006E0268">
      <w:pPr>
        <w:rPr>
          <w:rFonts w:ascii="Arial" w:hAnsi="Arial" w:cs="Arial"/>
          <w:sz w:val="22"/>
          <w:szCs w:val="22"/>
        </w:rPr>
      </w:pPr>
      <w:r w:rsidRPr="00883016">
        <w:rPr>
          <w:rFonts w:ascii="Arial" w:hAnsi="Arial" w:cs="Arial"/>
          <w:sz w:val="22"/>
          <w:szCs w:val="22"/>
        </w:rPr>
        <w:t>Ove abbiano acconsentito</w:t>
      </w:r>
    </w:p>
    <w:p w14:paraId="047DE89B" w14:textId="08366F80" w:rsidR="00446FFE" w:rsidRPr="00883016" w:rsidRDefault="00446FFE" w:rsidP="006E0268">
      <w:pPr>
        <w:rPr>
          <w:rFonts w:ascii="Arial" w:hAnsi="Arial" w:cs="Arial"/>
          <w:b/>
          <w:bCs/>
          <w:sz w:val="20"/>
          <w:szCs w:val="20"/>
        </w:rPr>
      </w:pPr>
      <w:r w:rsidRPr="00883016">
        <w:rPr>
          <w:rFonts w:ascii="Arial" w:hAnsi="Arial" w:cs="Arial"/>
          <w:b/>
          <w:bCs/>
          <w:sz w:val="20"/>
          <w:szCs w:val="20"/>
        </w:rPr>
        <w:t xml:space="preserve">che la SITUAZIONE </w:t>
      </w:r>
      <w:r w:rsidR="009E1C40" w:rsidRPr="00883016">
        <w:rPr>
          <w:rFonts w:ascii="Arial" w:hAnsi="Arial" w:cs="Arial"/>
          <w:b/>
          <w:bCs/>
          <w:sz w:val="20"/>
          <w:szCs w:val="20"/>
        </w:rPr>
        <w:t>REDDITUALE</w:t>
      </w:r>
      <w:r w:rsidRPr="00883016">
        <w:rPr>
          <w:rFonts w:ascii="Arial" w:hAnsi="Arial" w:cs="Arial"/>
          <w:b/>
          <w:bCs/>
          <w:sz w:val="20"/>
          <w:szCs w:val="20"/>
        </w:rPr>
        <w:t xml:space="preserve"> nell’anno _________</w:t>
      </w:r>
      <w:r w:rsidRPr="00883016">
        <w:rPr>
          <w:rStyle w:val="Rimandonotaapidipagina"/>
          <w:rFonts w:ascii="Arial" w:hAnsi="Arial" w:cs="Arial"/>
          <w:b/>
          <w:bCs/>
          <w:sz w:val="20"/>
          <w:szCs w:val="20"/>
        </w:rPr>
        <w:footnoteReference w:id="7"/>
      </w:r>
      <w:r w:rsidRPr="00883016">
        <w:rPr>
          <w:rFonts w:ascii="Arial" w:hAnsi="Arial" w:cs="Arial"/>
          <w:b/>
          <w:bCs/>
          <w:sz w:val="20"/>
          <w:szCs w:val="20"/>
        </w:rPr>
        <w:t xml:space="preserve"> è la seguente</w:t>
      </w:r>
      <w:r w:rsidR="00920331" w:rsidRPr="00883016">
        <w:rPr>
          <w:rFonts w:ascii="Arial" w:hAnsi="Arial" w:cs="Arial"/>
          <w:b/>
          <w:bCs/>
          <w:sz w:val="20"/>
          <w:szCs w:val="20"/>
        </w:rPr>
        <w:t>:</w:t>
      </w:r>
    </w:p>
    <w:p w14:paraId="72199465" w14:textId="77777777" w:rsidR="00446FFE" w:rsidRPr="00883016" w:rsidRDefault="00446FFE" w:rsidP="006E0268">
      <w:pPr>
        <w:rPr>
          <w:rFonts w:ascii="Arial" w:hAnsi="Arial" w:cs="Arial"/>
          <w:i/>
          <w:iCs/>
          <w:color w:val="CE181E"/>
          <w:sz w:val="22"/>
          <w:szCs w:val="22"/>
        </w:rPr>
      </w:pPr>
    </w:p>
    <w:p w14:paraId="0EC94298" w14:textId="69AE1D02" w:rsidR="00446FFE" w:rsidRPr="00883016" w:rsidRDefault="00446FFE" w:rsidP="006E0268">
      <w:pPr>
        <w:rPr>
          <w:rFonts w:ascii="Arial" w:hAnsi="Arial" w:cs="Arial"/>
          <w:sz w:val="22"/>
          <w:szCs w:val="22"/>
        </w:rPr>
      </w:pPr>
      <w:r w:rsidRPr="00883016">
        <w:rPr>
          <w:rFonts w:ascii="Arial" w:hAnsi="Arial" w:cs="Arial"/>
          <w:i/>
          <w:iCs/>
          <w:color w:val="CE181E"/>
          <w:sz w:val="22"/>
          <w:szCs w:val="22"/>
        </w:rPr>
        <w:t>&lt;</w:t>
      </w:r>
      <w:r w:rsidR="001F3C2D" w:rsidRPr="00883016">
        <w:rPr>
          <w:rFonts w:ascii="Arial" w:hAnsi="Arial" w:cs="Arial"/>
          <w:i/>
          <w:iCs/>
          <w:color w:val="CE181E"/>
          <w:sz w:val="22"/>
          <w:szCs w:val="22"/>
        </w:rPr>
        <w:t xml:space="preserve">replicare e </w:t>
      </w:r>
      <w:r w:rsidRPr="00883016">
        <w:rPr>
          <w:rFonts w:ascii="Arial" w:hAnsi="Arial" w:cs="Arial"/>
          <w:i/>
          <w:iCs/>
          <w:color w:val="CE181E"/>
          <w:sz w:val="22"/>
          <w:szCs w:val="22"/>
        </w:rPr>
        <w:t>compilare per ciascuno dei soggetti che hanno prestato il consenso&gt;</w:t>
      </w:r>
    </w:p>
    <w:p w14:paraId="212BF5B8" w14:textId="40F89239" w:rsidR="007D3E10" w:rsidRPr="00883016" w:rsidRDefault="007D3E10" w:rsidP="007D3E10">
      <w:pPr>
        <w:pStyle w:val="Standard"/>
        <w:jc w:val="both"/>
        <w:rPr>
          <w:rFonts w:ascii="Arial" w:hAnsi="Arial" w:cs="Arial"/>
          <w:sz w:val="22"/>
          <w:szCs w:val="22"/>
        </w:rPr>
      </w:pPr>
    </w:p>
    <w:tbl>
      <w:tblPr>
        <w:tblStyle w:val="Grigliatabella"/>
        <w:tblW w:w="10490" w:type="dxa"/>
        <w:tblInd w:w="-5" w:type="dxa"/>
        <w:tblLook w:val="04A0" w:firstRow="1" w:lastRow="0" w:firstColumn="1" w:lastColumn="0" w:noHBand="0" w:noVBand="1"/>
      </w:tblPr>
      <w:tblGrid>
        <w:gridCol w:w="2961"/>
        <w:gridCol w:w="2851"/>
        <w:gridCol w:w="4678"/>
      </w:tblGrid>
      <w:tr w:rsidR="006542EF" w:rsidRPr="00883016" w14:paraId="505DDA73" w14:textId="77777777" w:rsidTr="00213CF7">
        <w:trPr>
          <w:trHeight w:val="601"/>
        </w:trPr>
        <w:tc>
          <w:tcPr>
            <w:tcW w:w="2961" w:type="dxa"/>
          </w:tcPr>
          <w:p w14:paraId="280079DC" w14:textId="77777777" w:rsidR="006542EF" w:rsidRPr="00883016" w:rsidRDefault="006542EF" w:rsidP="007D3E10">
            <w:pPr>
              <w:pStyle w:val="Standard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</w:pPr>
            <w:r w:rsidRPr="00883016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  <w:t>NOME</w:t>
            </w:r>
          </w:p>
        </w:tc>
        <w:tc>
          <w:tcPr>
            <w:tcW w:w="2851" w:type="dxa"/>
          </w:tcPr>
          <w:p w14:paraId="13DB409F" w14:textId="77777777" w:rsidR="006542EF" w:rsidRPr="00883016" w:rsidRDefault="006542EF" w:rsidP="007D3E10">
            <w:pPr>
              <w:pStyle w:val="Standard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</w:pPr>
            <w:r w:rsidRPr="00883016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  <w:t>COGNOME</w:t>
            </w:r>
          </w:p>
        </w:tc>
        <w:tc>
          <w:tcPr>
            <w:tcW w:w="4678" w:type="dxa"/>
          </w:tcPr>
          <w:p w14:paraId="354FC5A3" w14:textId="70B5DDC9" w:rsidR="006542EF" w:rsidRPr="00883016" w:rsidRDefault="006542EF" w:rsidP="007D3E10">
            <w:pPr>
              <w:pStyle w:val="Standard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</w:pPr>
            <w:r w:rsidRPr="00883016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  <w:t>CONIUGE/</w:t>
            </w:r>
            <w:r w:rsidR="00B865F4" w:rsidRPr="00883016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  <w:t xml:space="preserve">GRADO DI </w:t>
            </w:r>
            <w:r w:rsidRPr="00883016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  <w:t>PARENTE</w:t>
            </w:r>
            <w:r w:rsidR="00B865F4" w:rsidRPr="00883016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  <w:t>LA</w:t>
            </w:r>
            <w:r w:rsidRPr="00883016">
              <w:rPr>
                <w:rStyle w:val="Rimandonotaapidipagina"/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  <w:footnoteReference w:id="8"/>
            </w:r>
          </w:p>
        </w:tc>
      </w:tr>
    </w:tbl>
    <w:p w14:paraId="2289D254" w14:textId="77777777" w:rsidR="007B3B0E" w:rsidRPr="00883016" w:rsidRDefault="007B3B0E"/>
    <w:tbl>
      <w:tblPr>
        <w:tblStyle w:val="Grigliatabella"/>
        <w:tblW w:w="10490" w:type="dxa"/>
        <w:tblInd w:w="-5" w:type="dxa"/>
        <w:tblLook w:val="04A0" w:firstRow="1" w:lastRow="0" w:firstColumn="1" w:lastColumn="0" w:noHBand="0" w:noVBand="1"/>
      </w:tblPr>
      <w:tblGrid>
        <w:gridCol w:w="548"/>
        <w:gridCol w:w="3918"/>
        <w:gridCol w:w="2084"/>
        <w:gridCol w:w="1815"/>
        <w:gridCol w:w="2125"/>
      </w:tblGrid>
      <w:tr w:rsidR="007B3B0E" w:rsidRPr="00883016" w14:paraId="20FEB9C5" w14:textId="77777777" w:rsidTr="00213CF7">
        <w:tc>
          <w:tcPr>
            <w:tcW w:w="548" w:type="dxa"/>
          </w:tcPr>
          <w:p w14:paraId="63ABD0A0" w14:textId="77777777" w:rsidR="007B3B0E" w:rsidRPr="00883016" w:rsidRDefault="007B3B0E" w:rsidP="007B3B0E"/>
        </w:tc>
        <w:tc>
          <w:tcPr>
            <w:tcW w:w="3918" w:type="dxa"/>
          </w:tcPr>
          <w:p w14:paraId="516F823C" w14:textId="5AC18DBB" w:rsidR="007B3B0E" w:rsidRPr="00883016" w:rsidRDefault="007B3B0E" w:rsidP="007B3B0E">
            <w:pPr>
              <w:rPr>
                <w:sz w:val="20"/>
                <w:szCs w:val="20"/>
              </w:rPr>
            </w:pPr>
            <w:r w:rsidRPr="00883016">
              <w:rPr>
                <w:sz w:val="20"/>
                <w:szCs w:val="20"/>
              </w:rPr>
              <w:t xml:space="preserve">Periodo di Imposta </w:t>
            </w:r>
            <w:r w:rsidR="00565699" w:rsidRPr="00883016">
              <w:rPr>
                <w:sz w:val="20"/>
                <w:szCs w:val="20"/>
              </w:rPr>
              <w:t>anno ____________</w:t>
            </w:r>
            <w:r w:rsidR="0014292E" w:rsidRPr="00883016">
              <w:rPr>
                <w:rStyle w:val="Rimandonotaapidipagina"/>
                <w:i/>
                <w:iCs/>
                <w:sz w:val="20"/>
                <w:szCs w:val="20"/>
              </w:rPr>
              <w:footnoteReference w:id="9"/>
            </w:r>
          </w:p>
          <w:p w14:paraId="3DE41828" w14:textId="77777777" w:rsidR="007B3B0E" w:rsidRPr="00883016" w:rsidRDefault="007B3B0E" w:rsidP="007B3B0E">
            <w:pPr>
              <w:rPr>
                <w:sz w:val="20"/>
                <w:szCs w:val="20"/>
              </w:rPr>
            </w:pPr>
          </w:p>
        </w:tc>
        <w:tc>
          <w:tcPr>
            <w:tcW w:w="2084" w:type="dxa"/>
          </w:tcPr>
          <w:p w14:paraId="5B23A445" w14:textId="77777777" w:rsidR="007B3B0E" w:rsidRPr="00883016" w:rsidRDefault="007B3B0E" w:rsidP="007B3B0E">
            <w:pPr>
              <w:rPr>
                <w:smallCaps/>
                <w:sz w:val="16"/>
                <w:szCs w:val="20"/>
              </w:rPr>
            </w:pPr>
            <w:r w:rsidRPr="00883016">
              <w:rPr>
                <w:smallCaps/>
                <w:sz w:val="16"/>
                <w:szCs w:val="20"/>
              </w:rPr>
              <w:t>Riferimenti</w:t>
            </w:r>
          </w:p>
          <w:p w14:paraId="2076B958" w14:textId="71A9EA39" w:rsidR="007B3B0E" w:rsidRPr="00883016" w:rsidRDefault="007B3B0E" w:rsidP="007B3B0E">
            <w:pPr>
              <w:rPr>
                <w:sz w:val="20"/>
                <w:szCs w:val="20"/>
              </w:rPr>
            </w:pPr>
            <w:r w:rsidRPr="00883016">
              <w:rPr>
                <w:smallCaps/>
                <w:sz w:val="16"/>
                <w:szCs w:val="20"/>
              </w:rPr>
              <w:t>Quadro riepilogativo mod 730 - Prospetto di liquidazione relativo all'assistenza fiscale prestata</w:t>
            </w:r>
            <w:r w:rsidRPr="00883016">
              <w:rPr>
                <w:rStyle w:val="Rimandonotaapidipagina"/>
                <w:smallCaps/>
                <w:sz w:val="16"/>
                <w:szCs w:val="20"/>
              </w:rPr>
              <w:footnoteReference w:id="10"/>
            </w:r>
            <w:r w:rsidRPr="00883016">
              <w:rPr>
                <w:smallCaps/>
                <w:sz w:val="16"/>
                <w:szCs w:val="20"/>
              </w:rPr>
              <w:t xml:space="preserve"> </w:t>
            </w:r>
          </w:p>
        </w:tc>
        <w:tc>
          <w:tcPr>
            <w:tcW w:w="1815" w:type="dxa"/>
          </w:tcPr>
          <w:p w14:paraId="05B12D6E" w14:textId="6B0B53FE" w:rsidR="007B3B0E" w:rsidRPr="00883016" w:rsidRDefault="007B3B0E" w:rsidP="007B3B0E">
            <w:pPr>
              <w:rPr>
                <w:sz w:val="20"/>
                <w:szCs w:val="20"/>
              </w:rPr>
            </w:pPr>
            <w:r w:rsidRPr="00883016">
              <w:rPr>
                <w:smallCaps/>
                <w:sz w:val="16"/>
                <w:szCs w:val="20"/>
              </w:rPr>
              <w:t>Riferimenti Quadro RN -Determinazione dell’IRPEF - Dichiarazione redditi Persone Fisiche (ex mod UNICO)</w:t>
            </w:r>
            <w:r w:rsidRPr="00883016">
              <w:rPr>
                <w:rStyle w:val="Rimandonotaapidipagina"/>
                <w:smallCaps/>
                <w:sz w:val="16"/>
                <w:szCs w:val="20"/>
              </w:rPr>
              <w:footnoteReference w:id="11"/>
            </w:r>
          </w:p>
        </w:tc>
        <w:tc>
          <w:tcPr>
            <w:tcW w:w="2125" w:type="dxa"/>
          </w:tcPr>
          <w:p w14:paraId="79287ADF" w14:textId="77777777" w:rsidR="007B3B0E" w:rsidRPr="00883016" w:rsidRDefault="007B3B0E" w:rsidP="007B3B0E">
            <w:pPr>
              <w:rPr>
                <w:sz w:val="20"/>
                <w:szCs w:val="20"/>
              </w:rPr>
            </w:pPr>
            <w:r w:rsidRPr="00883016">
              <w:rPr>
                <w:sz w:val="20"/>
                <w:szCs w:val="20"/>
              </w:rPr>
              <w:t>Importo</w:t>
            </w:r>
          </w:p>
        </w:tc>
      </w:tr>
      <w:tr w:rsidR="005A46E6" w:rsidRPr="00883016" w14:paraId="2AAEEE6B" w14:textId="77777777" w:rsidTr="00213CF7">
        <w:tc>
          <w:tcPr>
            <w:tcW w:w="548" w:type="dxa"/>
          </w:tcPr>
          <w:p w14:paraId="67297EAD" w14:textId="77777777" w:rsidR="005A46E6" w:rsidRPr="00883016" w:rsidRDefault="005A46E6" w:rsidP="004A031B">
            <w:r w:rsidRPr="00883016">
              <w:t>1</w:t>
            </w:r>
          </w:p>
        </w:tc>
        <w:tc>
          <w:tcPr>
            <w:tcW w:w="3918" w:type="dxa"/>
          </w:tcPr>
          <w:p w14:paraId="3DED90F5" w14:textId="637114EF" w:rsidR="005A46E6" w:rsidRPr="00883016" w:rsidRDefault="005A46E6" w:rsidP="004A031B">
            <w:pPr>
              <w:rPr>
                <w:sz w:val="22"/>
                <w:szCs w:val="22"/>
              </w:rPr>
            </w:pPr>
            <w:r w:rsidRPr="00883016">
              <w:rPr>
                <w:sz w:val="22"/>
                <w:szCs w:val="22"/>
              </w:rPr>
              <w:t>R</w:t>
            </w:r>
            <w:r w:rsidR="00F748DE" w:rsidRPr="00883016">
              <w:rPr>
                <w:sz w:val="22"/>
                <w:szCs w:val="22"/>
              </w:rPr>
              <w:t xml:space="preserve">eddito </w:t>
            </w:r>
            <w:r w:rsidRPr="00883016">
              <w:rPr>
                <w:sz w:val="22"/>
                <w:szCs w:val="22"/>
              </w:rPr>
              <w:t>C</w:t>
            </w:r>
            <w:r w:rsidR="00F748DE" w:rsidRPr="00883016">
              <w:rPr>
                <w:sz w:val="22"/>
                <w:szCs w:val="22"/>
              </w:rPr>
              <w:t>omplessivo</w:t>
            </w:r>
          </w:p>
        </w:tc>
        <w:tc>
          <w:tcPr>
            <w:tcW w:w="2084" w:type="dxa"/>
          </w:tcPr>
          <w:p w14:paraId="5DDEE63C" w14:textId="77777777" w:rsidR="005A46E6" w:rsidRPr="00883016" w:rsidRDefault="005A46E6" w:rsidP="004A031B">
            <w:r w:rsidRPr="00883016">
              <w:rPr>
                <w:sz w:val="16"/>
                <w:szCs w:val="16"/>
              </w:rPr>
              <w:t xml:space="preserve">rigo 11 </w:t>
            </w:r>
          </w:p>
        </w:tc>
        <w:tc>
          <w:tcPr>
            <w:tcW w:w="1815" w:type="dxa"/>
          </w:tcPr>
          <w:p w14:paraId="4B3386D4" w14:textId="77777777" w:rsidR="005A46E6" w:rsidRPr="00883016" w:rsidRDefault="005A46E6" w:rsidP="004A031B">
            <w:r w:rsidRPr="00883016">
              <w:rPr>
                <w:sz w:val="16"/>
                <w:szCs w:val="16"/>
              </w:rPr>
              <w:t xml:space="preserve">rigo RN1 </w:t>
            </w:r>
          </w:p>
        </w:tc>
        <w:tc>
          <w:tcPr>
            <w:tcW w:w="2125" w:type="dxa"/>
          </w:tcPr>
          <w:p w14:paraId="12C85699" w14:textId="77777777" w:rsidR="005A46E6" w:rsidRPr="00883016" w:rsidRDefault="005A46E6" w:rsidP="004A031B"/>
        </w:tc>
      </w:tr>
      <w:tr w:rsidR="005A46E6" w:rsidRPr="00883016" w14:paraId="40D52A36" w14:textId="77777777" w:rsidTr="00213CF7">
        <w:tc>
          <w:tcPr>
            <w:tcW w:w="548" w:type="dxa"/>
          </w:tcPr>
          <w:p w14:paraId="13FD599D" w14:textId="77777777" w:rsidR="005A46E6" w:rsidRPr="00883016" w:rsidRDefault="005A46E6" w:rsidP="004A031B">
            <w:r w:rsidRPr="00883016">
              <w:t>2</w:t>
            </w:r>
          </w:p>
        </w:tc>
        <w:tc>
          <w:tcPr>
            <w:tcW w:w="3918" w:type="dxa"/>
          </w:tcPr>
          <w:p w14:paraId="79638E3C" w14:textId="77777777" w:rsidR="005A46E6" w:rsidRPr="00883016" w:rsidRDefault="005A46E6" w:rsidP="004A031B">
            <w:pPr>
              <w:rPr>
                <w:sz w:val="22"/>
                <w:szCs w:val="22"/>
              </w:rPr>
            </w:pPr>
            <w:r w:rsidRPr="00883016">
              <w:rPr>
                <w:sz w:val="22"/>
                <w:szCs w:val="22"/>
              </w:rPr>
              <w:t xml:space="preserve">Deduzioni per abitazione principale </w:t>
            </w:r>
          </w:p>
        </w:tc>
        <w:tc>
          <w:tcPr>
            <w:tcW w:w="2084" w:type="dxa"/>
          </w:tcPr>
          <w:p w14:paraId="7B548875" w14:textId="77777777" w:rsidR="005A46E6" w:rsidRPr="00883016" w:rsidRDefault="005A46E6" w:rsidP="004A031B">
            <w:r w:rsidRPr="00883016">
              <w:rPr>
                <w:sz w:val="16"/>
                <w:szCs w:val="16"/>
              </w:rPr>
              <w:t xml:space="preserve">rigo 12 </w:t>
            </w:r>
          </w:p>
        </w:tc>
        <w:tc>
          <w:tcPr>
            <w:tcW w:w="1815" w:type="dxa"/>
          </w:tcPr>
          <w:p w14:paraId="7503E9A9" w14:textId="77777777" w:rsidR="005A46E6" w:rsidRPr="00883016" w:rsidRDefault="005A46E6" w:rsidP="004A031B">
            <w:r w:rsidRPr="00883016">
              <w:rPr>
                <w:sz w:val="16"/>
                <w:szCs w:val="16"/>
              </w:rPr>
              <w:t xml:space="preserve">rigo RN2 </w:t>
            </w:r>
          </w:p>
        </w:tc>
        <w:tc>
          <w:tcPr>
            <w:tcW w:w="2125" w:type="dxa"/>
          </w:tcPr>
          <w:p w14:paraId="3227EDA9" w14:textId="77777777" w:rsidR="005A46E6" w:rsidRPr="00883016" w:rsidRDefault="005A46E6" w:rsidP="004A031B"/>
        </w:tc>
      </w:tr>
      <w:tr w:rsidR="005A46E6" w:rsidRPr="00883016" w14:paraId="4692EA57" w14:textId="77777777" w:rsidTr="00213CF7">
        <w:trPr>
          <w:trHeight w:val="382"/>
        </w:trPr>
        <w:tc>
          <w:tcPr>
            <w:tcW w:w="548" w:type="dxa"/>
          </w:tcPr>
          <w:p w14:paraId="4CC12DD6" w14:textId="77777777" w:rsidR="005A46E6" w:rsidRPr="00883016" w:rsidRDefault="005A46E6" w:rsidP="004A031B">
            <w:r w:rsidRPr="00883016">
              <w:t>3</w:t>
            </w:r>
          </w:p>
        </w:tc>
        <w:tc>
          <w:tcPr>
            <w:tcW w:w="3918" w:type="dxa"/>
          </w:tcPr>
          <w:p w14:paraId="2A084AE0" w14:textId="77777777" w:rsidR="005A46E6" w:rsidRPr="00883016" w:rsidRDefault="005A46E6" w:rsidP="004A031B">
            <w:pPr>
              <w:rPr>
                <w:sz w:val="22"/>
                <w:szCs w:val="22"/>
              </w:rPr>
            </w:pPr>
            <w:r w:rsidRPr="00883016">
              <w:rPr>
                <w:sz w:val="22"/>
                <w:szCs w:val="22"/>
              </w:rPr>
              <w:t xml:space="preserve">Oneri deducibili </w:t>
            </w:r>
          </w:p>
        </w:tc>
        <w:tc>
          <w:tcPr>
            <w:tcW w:w="2084" w:type="dxa"/>
          </w:tcPr>
          <w:p w14:paraId="1B2D4EF1" w14:textId="77777777" w:rsidR="005A46E6" w:rsidRPr="00883016" w:rsidRDefault="005A46E6" w:rsidP="004A031B">
            <w:r w:rsidRPr="00883016">
              <w:rPr>
                <w:sz w:val="16"/>
                <w:szCs w:val="16"/>
              </w:rPr>
              <w:t xml:space="preserve">rigo 13 </w:t>
            </w:r>
          </w:p>
        </w:tc>
        <w:tc>
          <w:tcPr>
            <w:tcW w:w="1815" w:type="dxa"/>
          </w:tcPr>
          <w:p w14:paraId="343A25AE" w14:textId="77777777" w:rsidR="005A46E6" w:rsidRPr="00883016" w:rsidRDefault="005A46E6" w:rsidP="004A031B">
            <w:r w:rsidRPr="00883016">
              <w:rPr>
                <w:sz w:val="16"/>
                <w:szCs w:val="16"/>
              </w:rPr>
              <w:t xml:space="preserve">rigo RN3 </w:t>
            </w:r>
          </w:p>
        </w:tc>
        <w:tc>
          <w:tcPr>
            <w:tcW w:w="2125" w:type="dxa"/>
          </w:tcPr>
          <w:p w14:paraId="35C44B8B" w14:textId="77777777" w:rsidR="005A46E6" w:rsidRPr="00883016" w:rsidRDefault="005A46E6" w:rsidP="004A031B"/>
        </w:tc>
      </w:tr>
      <w:tr w:rsidR="005A46E6" w:rsidRPr="00883016" w14:paraId="0B720F78" w14:textId="77777777" w:rsidTr="00213CF7">
        <w:tc>
          <w:tcPr>
            <w:tcW w:w="548" w:type="dxa"/>
          </w:tcPr>
          <w:p w14:paraId="0D34D317" w14:textId="77777777" w:rsidR="005A46E6" w:rsidRPr="00883016" w:rsidRDefault="005A46E6" w:rsidP="004A031B">
            <w:r w:rsidRPr="00883016">
              <w:t>4</w:t>
            </w:r>
          </w:p>
        </w:tc>
        <w:tc>
          <w:tcPr>
            <w:tcW w:w="3918" w:type="dxa"/>
          </w:tcPr>
          <w:p w14:paraId="3E92D7C5" w14:textId="77777777" w:rsidR="005A46E6" w:rsidRPr="00883016" w:rsidRDefault="005A46E6" w:rsidP="004A031B">
            <w:pPr>
              <w:rPr>
                <w:sz w:val="22"/>
                <w:szCs w:val="22"/>
              </w:rPr>
            </w:pPr>
            <w:r w:rsidRPr="00883016">
              <w:rPr>
                <w:sz w:val="22"/>
                <w:szCs w:val="22"/>
              </w:rPr>
              <w:t xml:space="preserve">Reddito imponibile </w:t>
            </w:r>
          </w:p>
        </w:tc>
        <w:tc>
          <w:tcPr>
            <w:tcW w:w="2084" w:type="dxa"/>
          </w:tcPr>
          <w:p w14:paraId="226C862C" w14:textId="77777777" w:rsidR="005A46E6" w:rsidRPr="00883016" w:rsidRDefault="005A46E6" w:rsidP="004A031B">
            <w:r w:rsidRPr="00883016">
              <w:rPr>
                <w:sz w:val="16"/>
                <w:szCs w:val="16"/>
              </w:rPr>
              <w:t xml:space="preserve">rigo 14 </w:t>
            </w:r>
          </w:p>
        </w:tc>
        <w:tc>
          <w:tcPr>
            <w:tcW w:w="1815" w:type="dxa"/>
          </w:tcPr>
          <w:p w14:paraId="38640526" w14:textId="77777777" w:rsidR="005A46E6" w:rsidRPr="00883016" w:rsidRDefault="005A46E6" w:rsidP="004A031B">
            <w:r w:rsidRPr="00883016">
              <w:rPr>
                <w:sz w:val="16"/>
                <w:szCs w:val="16"/>
              </w:rPr>
              <w:t xml:space="preserve">rigo RN4 </w:t>
            </w:r>
          </w:p>
        </w:tc>
        <w:tc>
          <w:tcPr>
            <w:tcW w:w="2125" w:type="dxa"/>
          </w:tcPr>
          <w:p w14:paraId="7026615D" w14:textId="77777777" w:rsidR="005A46E6" w:rsidRPr="00883016" w:rsidRDefault="005A46E6" w:rsidP="004A031B"/>
        </w:tc>
      </w:tr>
      <w:tr w:rsidR="005A46E6" w:rsidRPr="00883016" w14:paraId="646E8300" w14:textId="77777777" w:rsidTr="00213CF7">
        <w:tc>
          <w:tcPr>
            <w:tcW w:w="548" w:type="dxa"/>
          </w:tcPr>
          <w:p w14:paraId="31C82A9D" w14:textId="77777777" w:rsidR="005A46E6" w:rsidRPr="00883016" w:rsidRDefault="005A46E6" w:rsidP="004A031B">
            <w:r w:rsidRPr="00883016">
              <w:t>5</w:t>
            </w:r>
          </w:p>
        </w:tc>
        <w:tc>
          <w:tcPr>
            <w:tcW w:w="3918" w:type="dxa"/>
          </w:tcPr>
          <w:p w14:paraId="67178F77" w14:textId="77777777" w:rsidR="005A46E6" w:rsidRPr="00883016" w:rsidRDefault="005A46E6" w:rsidP="004A031B">
            <w:pPr>
              <w:rPr>
                <w:sz w:val="22"/>
                <w:szCs w:val="22"/>
              </w:rPr>
            </w:pPr>
            <w:r w:rsidRPr="00883016">
              <w:rPr>
                <w:sz w:val="22"/>
                <w:szCs w:val="22"/>
              </w:rPr>
              <w:t xml:space="preserve">Imposta lorda </w:t>
            </w:r>
          </w:p>
        </w:tc>
        <w:tc>
          <w:tcPr>
            <w:tcW w:w="2084" w:type="dxa"/>
          </w:tcPr>
          <w:p w14:paraId="0DE7BE8C" w14:textId="77777777" w:rsidR="005A46E6" w:rsidRPr="00883016" w:rsidRDefault="005A46E6" w:rsidP="004A031B">
            <w:r w:rsidRPr="00883016">
              <w:rPr>
                <w:sz w:val="16"/>
                <w:szCs w:val="16"/>
              </w:rPr>
              <w:t xml:space="preserve">rigo 16 </w:t>
            </w:r>
          </w:p>
        </w:tc>
        <w:tc>
          <w:tcPr>
            <w:tcW w:w="1815" w:type="dxa"/>
          </w:tcPr>
          <w:p w14:paraId="0E85AD12" w14:textId="77777777" w:rsidR="005A46E6" w:rsidRPr="00883016" w:rsidRDefault="005A46E6" w:rsidP="004A031B">
            <w:r w:rsidRPr="00883016">
              <w:rPr>
                <w:sz w:val="16"/>
                <w:szCs w:val="16"/>
              </w:rPr>
              <w:t xml:space="preserve">rigo RN5 </w:t>
            </w:r>
          </w:p>
        </w:tc>
        <w:tc>
          <w:tcPr>
            <w:tcW w:w="2125" w:type="dxa"/>
          </w:tcPr>
          <w:p w14:paraId="394D4576" w14:textId="77777777" w:rsidR="005A46E6" w:rsidRPr="00883016" w:rsidRDefault="005A46E6" w:rsidP="004A031B"/>
        </w:tc>
      </w:tr>
      <w:tr w:rsidR="005A46E6" w:rsidRPr="00883016" w14:paraId="479B0C45" w14:textId="77777777" w:rsidTr="00213CF7">
        <w:tc>
          <w:tcPr>
            <w:tcW w:w="548" w:type="dxa"/>
          </w:tcPr>
          <w:p w14:paraId="7EA48D9C" w14:textId="77777777" w:rsidR="005A46E6" w:rsidRPr="00883016" w:rsidRDefault="005A46E6" w:rsidP="004A031B">
            <w:r w:rsidRPr="00883016">
              <w:t>6</w:t>
            </w:r>
          </w:p>
        </w:tc>
        <w:tc>
          <w:tcPr>
            <w:tcW w:w="3918" w:type="dxa"/>
          </w:tcPr>
          <w:p w14:paraId="09D9881F" w14:textId="77777777" w:rsidR="005A46E6" w:rsidRPr="00883016" w:rsidRDefault="005A46E6" w:rsidP="004A031B">
            <w:pPr>
              <w:rPr>
                <w:sz w:val="22"/>
                <w:szCs w:val="22"/>
              </w:rPr>
            </w:pPr>
            <w:r w:rsidRPr="00883016">
              <w:rPr>
                <w:sz w:val="22"/>
                <w:szCs w:val="22"/>
              </w:rPr>
              <w:t xml:space="preserve">Detrazioni per carichi di famiglia e di lavoro </w:t>
            </w:r>
          </w:p>
        </w:tc>
        <w:tc>
          <w:tcPr>
            <w:tcW w:w="2084" w:type="dxa"/>
          </w:tcPr>
          <w:p w14:paraId="7947B6D8" w14:textId="77777777" w:rsidR="005A46E6" w:rsidRPr="00883016" w:rsidRDefault="005A46E6" w:rsidP="004A031B">
            <w:pPr>
              <w:rPr>
                <w:sz w:val="16"/>
                <w:szCs w:val="16"/>
              </w:rPr>
            </w:pPr>
            <w:r w:rsidRPr="00883016">
              <w:rPr>
                <w:sz w:val="16"/>
                <w:szCs w:val="16"/>
              </w:rPr>
              <w:t>somma righi da 21 a 27</w:t>
            </w:r>
          </w:p>
        </w:tc>
        <w:tc>
          <w:tcPr>
            <w:tcW w:w="1815" w:type="dxa"/>
          </w:tcPr>
          <w:p w14:paraId="4F3E7567" w14:textId="77777777" w:rsidR="005A46E6" w:rsidRPr="00883016" w:rsidRDefault="005A46E6" w:rsidP="004A031B">
            <w:r w:rsidRPr="00883016">
              <w:rPr>
                <w:sz w:val="16"/>
                <w:szCs w:val="16"/>
              </w:rPr>
              <w:t xml:space="preserve">rigo RN8 </w:t>
            </w:r>
          </w:p>
        </w:tc>
        <w:tc>
          <w:tcPr>
            <w:tcW w:w="2125" w:type="dxa"/>
          </w:tcPr>
          <w:p w14:paraId="2A2AD0DA" w14:textId="77777777" w:rsidR="005A46E6" w:rsidRPr="00883016" w:rsidRDefault="005A46E6" w:rsidP="004A031B"/>
        </w:tc>
      </w:tr>
      <w:tr w:rsidR="005A46E6" w:rsidRPr="00883016" w14:paraId="04409422" w14:textId="77777777" w:rsidTr="00213CF7">
        <w:tc>
          <w:tcPr>
            <w:tcW w:w="548" w:type="dxa"/>
          </w:tcPr>
          <w:p w14:paraId="22327B13" w14:textId="77777777" w:rsidR="005A46E6" w:rsidRPr="00883016" w:rsidRDefault="005A46E6" w:rsidP="004A031B">
            <w:r w:rsidRPr="00883016">
              <w:t>7</w:t>
            </w:r>
          </w:p>
        </w:tc>
        <w:tc>
          <w:tcPr>
            <w:tcW w:w="3918" w:type="dxa"/>
          </w:tcPr>
          <w:p w14:paraId="05A850BD" w14:textId="77777777" w:rsidR="005A46E6" w:rsidRPr="00883016" w:rsidRDefault="005A46E6" w:rsidP="004A031B">
            <w:pPr>
              <w:rPr>
                <w:sz w:val="22"/>
                <w:szCs w:val="22"/>
              </w:rPr>
            </w:pPr>
            <w:r w:rsidRPr="00883016">
              <w:rPr>
                <w:sz w:val="22"/>
                <w:szCs w:val="22"/>
              </w:rPr>
              <w:t xml:space="preserve">Totale detrazioni e crediti di imposta </w:t>
            </w:r>
          </w:p>
        </w:tc>
        <w:tc>
          <w:tcPr>
            <w:tcW w:w="2084" w:type="dxa"/>
          </w:tcPr>
          <w:p w14:paraId="252E050E" w14:textId="77777777" w:rsidR="005A46E6" w:rsidRPr="00883016" w:rsidRDefault="005A46E6" w:rsidP="004A031B">
            <w:r w:rsidRPr="00883016">
              <w:rPr>
                <w:sz w:val="16"/>
                <w:szCs w:val="16"/>
              </w:rPr>
              <w:t xml:space="preserve">rigo 48 </w:t>
            </w:r>
          </w:p>
        </w:tc>
        <w:tc>
          <w:tcPr>
            <w:tcW w:w="1815" w:type="dxa"/>
          </w:tcPr>
          <w:p w14:paraId="77C50D15" w14:textId="77777777" w:rsidR="007B3B0E" w:rsidRPr="00883016" w:rsidRDefault="007B3B0E" w:rsidP="007B3B0E">
            <w:pPr>
              <w:rPr>
                <w:sz w:val="16"/>
                <w:szCs w:val="16"/>
              </w:rPr>
            </w:pPr>
            <w:r w:rsidRPr="00883016">
              <w:rPr>
                <w:sz w:val="16"/>
                <w:szCs w:val="16"/>
              </w:rPr>
              <w:t xml:space="preserve">somma righi RN8 + </w:t>
            </w:r>
          </w:p>
          <w:p w14:paraId="7184ABDF" w14:textId="339C3EE7" w:rsidR="005A46E6" w:rsidRPr="00883016" w:rsidRDefault="007B3B0E" w:rsidP="007B3B0E">
            <w:r w:rsidRPr="00883016">
              <w:rPr>
                <w:sz w:val="16"/>
                <w:szCs w:val="16"/>
              </w:rPr>
              <w:t>RN12-13-14-15-16-17 + RN24</w:t>
            </w:r>
          </w:p>
        </w:tc>
        <w:tc>
          <w:tcPr>
            <w:tcW w:w="2125" w:type="dxa"/>
          </w:tcPr>
          <w:p w14:paraId="09C27649" w14:textId="77777777" w:rsidR="005A46E6" w:rsidRPr="00883016" w:rsidRDefault="005A46E6" w:rsidP="004A031B"/>
        </w:tc>
      </w:tr>
      <w:tr w:rsidR="005A46E6" w:rsidRPr="00883016" w14:paraId="1A49ABE4" w14:textId="77777777" w:rsidTr="00213CF7">
        <w:tc>
          <w:tcPr>
            <w:tcW w:w="548" w:type="dxa"/>
          </w:tcPr>
          <w:p w14:paraId="3C7F8603" w14:textId="77777777" w:rsidR="005A46E6" w:rsidRPr="00883016" w:rsidRDefault="005A46E6" w:rsidP="004A031B">
            <w:r w:rsidRPr="00883016">
              <w:t>8</w:t>
            </w:r>
          </w:p>
        </w:tc>
        <w:tc>
          <w:tcPr>
            <w:tcW w:w="3918" w:type="dxa"/>
          </w:tcPr>
          <w:p w14:paraId="0344FAA2" w14:textId="77777777" w:rsidR="005A46E6" w:rsidRPr="00883016" w:rsidRDefault="005A46E6" w:rsidP="004A031B">
            <w:pPr>
              <w:rPr>
                <w:sz w:val="22"/>
                <w:szCs w:val="22"/>
              </w:rPr>
            </w:pPr>
            <w:r w:rsidRPr="00883016">
              <w:rPr>
                <w:sz w:val="22"/>
                <w:szCs w:val="22"/>
              </w:rPr>
              <w:t>Imposta netta</w:t>
            </w:r>
          </w:p>
        </w:tc>
        <w:tc>
          <w:tcPr>
            <w:tcW w:w="2084" w:type="dxa"/>
          </w:tcPr>
          <w:p w14:paraId="084FCEA7" w14:textId="77777777" w:rsidR="005A46E6" w:rsidRPr="00883016" w:rsidRDefault="005A46E6" w:rsidP="004A031B">
            <w:r w:rsidRPr="00883016">
              <w:rPr>
                <w:sz w:val="16"/>
                <w:szCs w:val="16"/>
              </w:rPr>
              <w:t xml:space="preserve">rigo 50 </w:t>
            </w:r>
          </w:p>
        </w:tc>
        <w:tc>
          <w:tcPr>
            <w:tcW w:w="1815" w:type="dxa"/>
          </w:tcPr>
          <w:p w14:paraId="78B7A02D" w14:textId="77777777" w:rsidR="005A46E6" w:rsidRPr="00883016" w:rsidRDefault="005A46E6" w:rsidP="004A031B">
            <w:r w:rsidRPr="00883016">
              <w:rPr>
                <w:sz w:val="16"/>
                <w:szCs w:val="16"/>
              </w:rPr>
              <w:t xml:space="preserve">rigo RN26 </w:t>
            </w:r>
          </w:p>
        </w:tc>
        <w:tc>
          <w:tcPr>
            <w:tcW w:w="2125" w:type="dxa"/>
          </w:tcPr>
          <w:p w14:paraId="3788E86F" w14:textId="77777777" w:rsidR="005A46E6" w:rsidRPr="00883016" w:rsidRDefault="005A46E6" w:rsidP="004A031B"/>
        </w:tc>
      </w:tr>
    </w:tbl>
    <w:p w14:paraId="48774ADA" w14:textId="77777777" w:rsidR="007D3E10" w:rsidRPr="00883016" w:rsidRDefault="007D3E10" w:rsidP="007D3E10">
      <w:pPr>
        <w:pStyle w:val="Standard"/>
        <w:jc w:val="both"/>
        <w:rPr>
          <w:rFonts w:ascii="Arial" w:hAnsi="Arial" w:cs="Arial"/>
          <w:sz w:val="22"/>
          <w:szCs w:val="22"/>
        </w:rPr>
      </w:pPr>
    </w:p>
    <w:bookmarkEnd w:id="2"/>
    <w:p w14:paraId="65D5BBA3" w14:textId="3730E38D" w:rsidR="00D90366" w:rsidRPr="00883016" w:rsidRDefault="00F748DE" w:rsidP="00D90366">
      <w:pPr>
        <w:pStyle w:val="Standard"/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proofErr w:type="spellStart"/>
      <w:r w:rsidRPr="00883016">
        <w:rPr>
          <w:rFonts w:ascii="Arial" w:hAnsi="Arial" w:cs="Arial"/>
          <w:sz w:val="22"/>
          <w:szCs w:val="22"/>
        </w:rPr>
        <w:t>ll</w:t>
      </w:r>
      <w:proofErr w:type="spellEnd"/>
      <w:r w:rsidRPr="00883016">
        <w:rPr>
          <w:rFonts w:ascii="Arial" w:hAnsi="Arial" w:cs="Arial"/>
          <w:sz w:val="22"/>
          <w:szCs w:val="22"/>
        </w:rPr>
        <w:t xml:space="preserve">/La dichiarante è </w:t>
      </w:r>
      <w:r w:rsidR="00D90366" w:rsidRPr="00883016">
        <w:rPr>
          <w:rFonts w:ascii="Arial" w:hAnsi="Arial" w:cs="Arial"/>
          <w:sz w:val="22"/>
          <w:szCs w:val="22"/>
        </w:rPr>
        <w:t xml:space="preserve">informato che </w:t>
      </w:r>
      <w:r w:rsidR="00606FD6" w:rsidRPr="00883016">
        <w:rPr>
          <w:rFonts w:ascii="Arial" w:hAnsi="Arial" w:cs="Arial"/>
          <w:sz w:val="22"/>
          <w:szCs w:val="22"/>
        </w:rPr>
        <w:t>il presente atto</w:t>
      </w:r>
      <w:r w:rsidR="00D90366" w:rsidRPr="00883016">
        <w:rPr>
          <w:rFonts w:ascii="Arial" w:hAnsi="Arial" w:cs="Arial"/>
          <w:sz w:val="22"/>
          <w:szCs w:val="22"/>
        </w:rPr>
        <w:t xml:space="preserve"> </w:t>
      </w:r>
      <w:r w:rsidR="00606FD6" w:rsidRPr="00883016">
        <w:rPr>
          <w:rFonts w:ascii="Arial" w:hAnsi="Arial" w:cs="Arial"/>
          <w:sz w:val="22"/>
          <w:szCs w:val="22"/>
        </w:rPr>
        <w:t>è soggetto a</w:t>
      </w:r>
      <w:r w:rsidR="00D90366" w:rsidRPr="00883016">
        <w:rPr>
          <w:rFonts w:ascii="Arial" w:hAnsi="Arial" w:cs="Arial"/>
          <w:sz w:val="22"/>
          <w:szCs w:val="22"/>
        </w:rPr>
        <w:t xml:space="preserve"> pubblica</w:t>
      </w:r>
      <w:r w:rsidR="00606FD6" w:rsidRPr="00883016">
        <w:rPr>
          <w:rFonts w:ascii="Arial" w:hAnsi="Arial" w:cs="Arial"/>
          <w:sz w:val="22"/>
          <w:szCs w:val="22"/>
        </w:rPr>
        <w:t>zione</w:t>
      </w:r>
      <w:r w:rsidR="00D90366" w:rsidRPr="00883016">
        <w:rPr>
          <w:rFonts w:ascii="Arial" w:hAnsi="Arial" w:cs="Arial"/>
          <w:sz w:val="22"/>
          <w:szCs w:val="22"/>
        </w:rPr>
        <w:t xml:space="preserve"> nel sito istituzionale dell’Amministrazione</w:t>
      </w:r>
      <w:r w:rsidR="00677F0D" w:rsidRPr="00883016">
        <w:rPr>
          <w:rFonts w:ascii="Arial" w:hAnsi="Arial" w:cs="Arial"/>
          <w:sz w:val="22"/>
          <w:szCs w:val="22"/>
        </w:rPr>
        <w:t xml:space="preserve"> </w:t>
      </w:r>
      <w:r w:rsidR="00D90366" w:rsidRPr="00883016">
        <w:rPr>
          <w:rFonts w:ascii="Arial" w:hAnsi="Arial" w:cs="Arial"/>
          <w:sz w:val="22"/>
          <w:szCs w:val="22"/>
          <w:u w:val="single"/>
        </w:rPr>
        <w:t>fino a</w:t>
      </w:r>
      <w:r w:rsidR="00677F0D" w:rsidRPr="00883016">
        <w:rPr>
          <w:rFonts w:ascii="Arial" w:hAnsi="Arial" w:cs="Arial"/>
          <w:sz w:val="22"/>
          <w:szCs w:val="22"/>
          <w:u w:val="single"/>
        </w:rPr>
        <w:t xml:space="preserve"> tre anni da</w:t>
      </w:r>
      <w:r w:rsidR="004D3681" w:rsidRPr="00883016">
        <w:rPr>
          <w:rFonts w:ascii="Arial" w:hAnsi="Arial" w:cs="Arial"/>
          <w:sz w:val="22"/>
          <w:szCs w:val="22"/>
          <w:u w:val="single"/>
        </w:rPr>
        <w:t xml:space="preserve">lla </w:t>
      </w:r>
      <w:r w:rsidR="00D90366" w:rsidRPr="00883016">
        <w:rPr>
          <w:rFonts w:ascii="Arial" w:hAnsi="Arial" w:cs="Arial"/>
          <w:sz w:val="22"/>
          <w:szCs w:val="22"/>
          <w:u w:val="single"/>
        </w:rPr>
        <w:t xml:space="preserve">cessazione dell’incarico </w:t>
      </w:r>
      <w:r w:rsidR="00A546EA">
        <w:rPr>
          <w:rFonts w:ascii="Arial" w:hAnsi="Arial" w:cs="Arial"/>
          <w:sz w:val="22"/>
          <w:szCs w:val="22"/>
          <w:u w:val="single"/>
        </w:rPr>
        <w:t>amministrativo di vertice</w:t>
      </w:r>
      <w:r w:rsidR="00A546EA" w:rsidRPr="00883016">
        <w:rPr>
          <w:rFonts w:ascii="Arial" w:hAnsi="Arial" w:cs="Arial"/>
          <w:sz w:val="22"/>
          <w:szCs w:val="22"/>
          <w:u w:val="single"/>
        </w:rPr>
        <w:t xml:space="preserve"> </w:t>
      </w:r>
      <w:r w:rsidR="00677F0D" w:rsidRPr="00883016">
        <w:rPr>
          <w:rFonts w:ascii="Arial" w:hAnsi="Arial" w:cs="Arial"/>
          <w:sz w:val="22"/>
          <w:szCs w:val="22"/>
          <w:u w:val="single"/>
        </w:rPr>
        <w:t>per i redditi propri e fino alla cessazione dell’incarico per i redditi del coniuge e parenti</w:t>
      </w:r>
      <w:r w:rsidR="00D90366" w:rsidRPr="00883016">
        <w:rPr>
          <w:rFonts w:ascii="Arial" w:hAnsi="Arial" w:cs="Arial"/>
          <w:sz w:val="22"/>
          <w:szCs w:val="22"/>
        </w:rPr>
        <w:t xml:space="preserve"> e, a tal fine, ha preso visione dell’</w:t>
      </w:r>
      <w:hyperlink r:id="rId8" w:history="1">
        <w:r w:rsidR="00D90366" w:rsidRPr="00883016">
          <w:rPr>
            <w:rStyle w:val="Collegamentoipertestuale"/>
            <w:rFonts w:ascii="Arial" w:hAnsi="Arial" w:cs="Arial"/>
            <w:sz w:val="22"/>
            <w:szCs w:val="22"/>
          </w:rPr>
          <w:t>informativa</w:t>
        </w:r>
      </w:hyperlink>
      <w:r w:rsidR="00D90366" w:rsidRPr="00883016">
        <w:rPr>
          <w:rFonts w:ascii="Arial" w:hAnsi="Arial" w:cs="Arial"/>
          <w:sz w:val="22"/>
          <w:szCs w:val="22"/>
        </w:rPr>
        <w:t xml:space="preserve"> sul trattamento dei dati personali nell’Amministrazione regionale, consapevole che i dati personali ivi riportati sono utilizzati dall’Amministrazione per adempiere a un obbligo di legge</w:t>
      </w:r>
      <w:r w:rsidR="00E0147E" w:rsidRPr="00883016">
        <w:rPr>
          <w:rFonts w:ascii="Arial" w:hAnsi="Arial" w:cs="Arial"/>
          <w:sz w:val="22"/>
          <w:szCs w:val="22"/>
        </w:rPr>
        <w:t xml:space="preserve"> </w:t>
      </w:r>
      <w:bookmarkStart w:id="3" w:name="_Hlk162447764"/>
      <w:r w:rsidR="006714E8" w:rsidRPr="00883016">
        <w:rPr>
          <w:rFonts w:ascii="Arial" w:hAnsi="Arial" w:cs="Arial"/>
          <w:sz w:val="22"/>
          <w:szCs w:val="22"/>
        </w:rPr>
        <w:t>[</w:t>
      </w:r>
      <w:r w:rsidR="00E0147E" w:rsidRPr="00883016">
        <w:rPr>
          <w:rFonts w:ascii="Arial" w:hAnsi="Arial" w:cs="Arial"/>
          <w:sz w:val="22"/>
          <w:szCs w:val="22"/>
        </w:rPr>
        <w:t>art. 14 lettera f</w:t>
      </w:r>
      <w:r w:rsidR="006714E8" w:rsidRPr="00883016">
        <w:rPr>
          <w:rFonts w:ascii="Arial" w:hAnsi="Arial" w:cs="Arial"/>
          <w:sz w:val="22"/>
          <w:szCs w:val="22"/>
        </w:rPr>
        <w:t>) del</w:t>
      </w:r>
      <w:r w:rsidR="00E0147E" w:rsidRPr="0088301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0147E" w:rsidRPr="00883016">
        <w:rPr>
          <w:rFonts w:ascii="Arial" w:hAnsi="Arial" w:cs="Arial"/>
          <w:sz w:val="22"/>
          <w:szCs w:val="22"/>
        </w:rPr>
        <w:t>D.Lgs.</w:t>
      </w:r>
      <w:proofErr w:type="spellEnd"/>
      <w:r w:rsidR="00E0147E" w:rsidRPr="00883016">
        <w:rPr>
          <w:rFonts w:ascii="Arial" w:hAnsi="Arial" w:cs="Arial"/>
          <w:sz w:val="22"/>
          <w:szCs w:val="22"/>
        </w:rPr>
        <w:t xml:space="preserve"> 33/2013</w:t>
      </w:r>
      <w:r w:rsidR="006714E8" w:rsidRPr="00883016">
        <w:rPr>
          <w:rFonts w:ascii="Arial" w:hAnsi="Arial" w:cs="Arial"/>
          <w:sz w:val="22"/>
          <w:szCs w:val="22"/>
        </w:rPr>
        <w:t>]</w:t>
      </w:r>
      <w:bookmarkEnd w:id="3"/>
      <w:r w:rsidR="00D90366" w:rsidRPr="00883016">
        <w:rPr>
          <w:rFonts w:ascii="Arial" w:hAnsi="Arial" w:cs="Arial"/>
          <w:sz w:val="22"/>
          <w:szCs w:val="22"/>
        </w:rPr>
        <w:t>.</w:t>
      </w:r>
    </w:p>
    <w:p w14:paraId="31E4B582" w14:textId="77777777" w:rsidR="00D90366" w:rsidRPr="00EF4460" w:rsidRDefault="00D90366" w:rsidP="00D90366">
      <w:pPr>
        <w:pStyle w:val="Standard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83016">
        <w:rPr>
          <w:rFonts w:ascii="Arial" w:hAnsi="Arial" w:cs="Arial"/>
          <w:sz w:val="22"/>
          <w:szCs w:val="22"/>
        </w:rPr>
        <w:t>Data _________________</w:t>
      </w:r>
      <w:r w:rsidRPr="00883016">
        <w:rPr>
          <w:rFonts w:ascii="Arial" w:hAnsi="Arial" w:cs="Arial"/>
          <w:sz w:val="22"/>
          <w:szCs w:val="22"/>
        </w:rPr>
        <w:tab/>
      </w:r>
      <w:r w:rsidRPr="00883016">
        <w:rPr>
          <w:rFonts w:ascii="Arial" w:hAnsi="Arial" w:cs="Arial"/>
          <w:sz w:val="22"/>
          <w:szCs w:val="22"/>
        </w:rPr>
        <w:tab/>
      </w:r>
      <w:r w:rsidRPr="00883016">
        <w:rPr>
          <w:rFonts w:ascii="Arial" w:hAnsi="Arial" w:cs="Arial"/>
          <w:sz w:val="22"/>
          <w:szCs w:val="22"/>
        </w:rPr>
        <w:tab/>
      </w:r>
      <w:r w:rsidRPr="00883016">
        <w:rPr>
          <w:rFonts w:ascii="Arial" w:hAnsi="Arial" w:cs="Arial"/>
          <w:sz w:val="22"/>
          <w:szCs w:val="22"/>
        </w:rPr>
        <w:tab/>
      </w:r>
      <w:r w:rsidRPr="00883016">
        <w:rPr>
          <w:rFonts w:ascii="Arial" w:hAnsi="Arial" w:cs="Arial"/>
          <w:sz w:val="22"/>
          <w:szCs w:val="22"/>
        </w:rPr>
        <w:tab/>
      </w:r>
      <w:r w:rsidRPr="00883016">
        <w:rPr>
          <w:rFonts w:ascii="Arial" w:hAnsi="Arial" w:cs="Arial"/>
          <w:sz w:val="22"/>
          <w:szCs w:val="22"/>
        </w:rPr>
        <w:tab/>
        <w:t>firmato</w:t>
      </w:r>
      <w:r w:rsidRPr="00027E5F">
        <w:rPr>
          <w:rFonts w:ascii="Arial" w:hAnsi="Arial" w:cs="Arial"/>
          <w:sz w:val="22"/>
          <w:szCs w:val="22"/>
        </w:rPr>
        <w:t xml:space="preserve"> </w:t>
      </w:r>
    </w:p>
    <w:sectPr w:rsidR="00D90366" w:rsidRPr="00EF4460" w:rsidSect="0046755A">
      <w:headerReference w:type="default" r:id="rId9"/>
      <w:footerReference w:type="default" r:id="rId10"/>
      <w:pgSz w:w="11906" w:h="16838"/>
      <w:pgMar w:top="720" w:right="720" w:bottom="720" w:left="720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B5DB5" w14:textId="77777777" w:rsidR="0046755A" w:rsidRDefault="0046755A">
      <w:r>
        <w:separator/>
      </w:r>
    </w:p>
  </w:endnote>
  <w:endnote w:type="continuationSeparator" w:id="0">
    <w:p w14:paraId="0E53F1C9" w14:textId="77777777" w:rsidR="0046755A" w:rsidRDefault="00467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Han Sans CN Regular">
    <w:altName w:val="Calibri"/>
    <w:charset w:val="00"/>
    <w:family w:val="auto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Lohit Devanagari">
    <w:altName w:val="Cambria"/>
    <w:charset w:val="00"/>
    <w:family w:val="auto"/>
    <w:pitch w:val="variable"/>
  </w:font>
  <w:font w:name="Liberation Sans">
    <w:altName w:val="Arial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9673753"/>
      <w:docPartObj>
        <w:docPartGallery w:val="Page Numbers (Bottom of Page)"/>
        <w:docPartUnique/>
      </w:docPartObj>
    </w:sdtPr>
    <w:sdtContent>
      <w:p w14:paraId="1D406E9E" w14:textId="23DD7A5F" w:rsidR="0014402B" w:rsidRDefault="0014402B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5863212" w14:textId="77777777" w:rsidR="0014402B" w:rsidRDefault="0014402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EDCD0" w14:textId="77777777" w:rsidR="0046755A" w:rsidRDefault="0046755A">
      <w:r>
        <w:separator/>
      </w:r>
    </w:p>
  </w:footnote>
  <w:footnote w:type="continuationSeparator" w:id="0">
    <w:p w14:paraId="4D232D80" w14:textId="77777777" w:rsidR="0046755A" w:rsidRDefault="0046755A">
      <w:r>
        <w:continuationSeparator/>
      </w:r>
    </w:p>
  </w:footnote>
  <w:footnote w:id="1">
    <w:p w14:paraId="559ED143" w14:textId="77777777" w:rsidR="00A546EA" w:rsidRPr="00954B5D" w:rsidRDefault="00A546EA" w:rsidP="00A546EA">
      <w:pPr>
        <w:pStyle w:val="Testonotaapidipagina"/>
        <w:rPr>
          <w:rFonts w:asciiTheme="minorHAnsi" w:hAnsiTheme="minorHAnsi" w:cstheme="minorHAnsi"/>
        </w:rPr>
      </w:pPr>
      <w:r w:rsidRPr="00954B5D">
        <w:rPr>
          <w:rStyle w:val="Rimandonotaapidipagina"/>
          <w:rFonts w:asciiTheme="minorHAnsi" w:hAnsiTheme="minorHAnsi" w:cstheme="minorHAnsi"/>
        </w:rPr>
        <w:footnoteRef/>
      </w:r>
      <w:r w:rsidRPr="00954B5D">
        <w:rPr>
          <w:rFonts w:asciiTheme="minorHAnsi" w:hAnsiTheme="minorHAnsi" w:cstheme="minorHAnsi"/>
        </w:rPr>
        <w:t xml:space="preserve"> Per accedere all’applicativo Amministrazione Aperta </w:t>
      </w:r>
      <w:hyperlink r:id="rId1" w:history="1">
        <w:r w:rsidRPr="00954B5D">
          <w:rPr>
            <w:rStyle w:val="Collegamentoipertestuale"/>
            <w:rFonts w:asciiTheme="minorHAnsi" w:hAnsiTheme="minorHAnsi" w:cstheme="minorHAnsi"/>
          </w:rPr>
          <w:t>https://sitod.regione.sardegna.it/web/amministrazione_aperta/login.php</w:t>
        </w:r>
      </w:hyperlink>
    </w:p>
    <w:p w14:paraId="48CEDB72" w14:textId="57AA27EF" w:rsidR="00A546EA" w:rsidRPr="00954B5D" w:rsidRDefault="00A546EA" w:rsidP="00A546EA">
      <w:pPr>
        <w:pStyle w:val="Testonotaapidipagina"/>
        <w:ind w:firstLine="0"/>
        <w:rPr>
          <w:rFonts w:asciiTheme="minorHAnsi" w:hAnsiTheme="minorHAnsi" w:cstheme="minorHAnsi"/>
        </w:rPr>
      </w:pPr>
      <w:r w:rsidRPr="00954B5D">
        <w:rPr>
          <w:rFonts w:asciiTheme="minorHAnsi" w:hAnsiTheme="minorHAnsi" w:cstheme="minorHAnsi"/>
        </w:rPr>
        <w:t xml:space="preserve">Per ottenere l’abilitazione o recuperare le credenziali occorre rivolgersi allo staff di supporto alla casella </w:t>
      </w:r>
      <w:hyperlink r:id="rId2" w:history="1">
        <w:r w:rsidRPr="00954B5D">
          <w:rPr>
            <w:rStyle w:val="Collegamentoipertestuale"/>
            <w:rFonts w:asciiTheme="minorHAnsi" w:hAnsiTheme="minorHAnsi" w:cstheme="minorHAnsi"/>
          </w:rPr>
          <w:t>amministrazioneaperta@regione.sardegna.it</w:t>
        </w:r>
      </w:hyperlink>
      <w:r w:rsidRPr="00954B5D">
        <w:rPr>
          <w:rFonts w:asciiTheme="minorHAnsi" w:hAnsiTheme="minorHAnsi" w:cstheme="minorHAnsi"/>
        </w:rPr>
        <w:t xml:space="preserve">. </w:t>
      </w:r>
    </w:p>
    <w:p w14:paraId="42C571AA" w14:textId="77777777" w:rsidR="00A546EA" w:rsidRDefault="00A546EA" w:rsidP="00A546EA">
      <w:pPr>
        <w:pStyle w:val="Testonotaapidipagina"/>
        <w:ind w:firstLine="0"/>
      </w:pPr>
      <w:r w:rsidRPr="00954B5D">
        <w:rPr>
          <w:rFonts w:asciiTheme="minorHAnsi" w:hAnsiTheme="minorHAnsi" w:cstheme="minorHAnsi"/>
        </w:rPr>
        <w:t xml:space="preserve">Se l’inserimento dei documenti in piattaforma è andato a buon fine, gli stessi risultano visibili nell’apposita sezione di Amministrazione Trasparente [Home/ Regione/ Amministrazione Trasparente/ Personale/ </w:t>
      </w:r>
      <w:hyperlink r:id="rId3" w:history="1">
        <w:r w:rsidRPr="00954B5D">
          <w:rPr>
            <w:rStyle w:val="Collegamentoipertestuale"/>
            <w:rFonts w:asciiTheme="minorHAnsi" w:hAnsiTheme="minorHAnsi" w:cstheme="minorHAnsi"/>
          </w:rPr>
          <w:t>Incarichi amministrativi di vertice</w:t>
        </w:r>
      </w:hyperlink>
      <w:r w:rsidRPr="00954B5D">
        <w:rPr>
          <w:rFonts w:asciiTheme="minorHAnsi" w:hAnsiTheme="minorHAnsi" w:cstheme="minorHAnsi"/>
        </w:rPr>
        <w:t>]</w:t>
      </w:r>
    </w:p>
  </w:footnote>
  <w:footnote w:id="2">
    <w:p w14:paraId="0AF76788" w14:textId="304C8F13" w:rsidR="002A3982" w:rsidRPr="00883016" w:rsidRDefault="002A3982" w:rsidP="002A3982">
      <w:pPr>
        <w:pStyle w:val="Testonotaapidipagina"/>
        <w:rPr>
          <w:rFonts w:asciiTheme="majorHAnsi" w:hAnsiTheme="majorHAnsi" w:cstheme="majorHAnsi"/>
          <w:sz w:val="16"/>
          <w:szCs w:val="16"/>
        </w:rPr>
      </w:pPr>
      <w:r w:rsidRPr="00883016">
        <w:rPr>
          <w:rStyle w:val="Rimandonotaapidipagina"/>
          <w:rFonts w:ascii="Arial" w:hAnsi="Arial" w:cs="Arial"/>
          <w:sz w:val="16"/>
          <w:szCs w:val="16"/>
        </w:rPr>
        <w:footnoteRef/>
      </w:r>
      <w:r w:rsidRPr="00883016">
        <w:rPr>
          <w:rFonts w:ascii="Arial" w:hAnsi="Arial" w:cs="Arial"/>
          <w:sz w:val="16"/>
          <w:szCs w:val="16"/>
        </w:rPr>
        <w:t xml:space="preserve"> </w:t>
      </w:r>
      <w:r w:rsidR="00935833" w:rsidRPr="00883016">
        <w:rPr>
          <w:rFonts w:asciiTheme="majorHAnsi" w:hAnsiTheme="majorHAnsi" w:cstheme="majorHAnsi"/>
          <w:sz w:val="16"/>
          <w:szCs w:val="16"/>
        </w:rPr>
        <w:t xml:space="preserve">Occorre effettuare la dichiarazione per ogni annualità di carica. </w:t>
      </w:r>
      <w:r w:rsidRPr="00883016">
        <w:rPr>
          <w:rFonts w:asciiTheme="majorHAnsi" w:hAnsiTheme="majorHAnsi" w:cstheme="majorHAnsi"/>
          <w:sz w:val="16"/>
          <w:szCs w:val="16"/>
        </w:rPr>
        <w:t>Indicare l’anno</w:t>
      </w:r>
      <w:r w:rsidR="009E1C40" w:rsidRPr="00883016">
        <w:rPr>
          <w:rFonts w:asciiTheme="majorHAnsi" w:hAnsiTheme="majorHAnsi" w:cstheme="majorHAnsi"/>
          <w:sz w:val="16"/>
          <w:szCs w:val="16"/>
        </w:rPr>
        <w:t xml:space="preserve"> </w:t>
      </w:r>
      <w:r w:rsidR="00935833" w:rsidRPr="00883016">
        <w:rPr>
          <w:rFonts w:asciiTheme="majorHAnsi" w:hAnsiTheme="majorHAnsi" w:cstheme="majorHAnsi"/>
          <w:sz w:val="16"/>
          <w:szCs w:val="16"/>
        </w:rPr>
        <w:t xml:space="preserve">di presentazione della </w:t>
      </w:r>
      <w:r w:rsidR="009E1C40" w:rsidRPr="00883016">
        <w:rPr>
          <w:rFonts w:asciiTheme="majorHAnsi" w:hAnsiTheme="majorHAnsi" w:cstheme="majorHAnsi"/>
          <w:sz w:val="16"/>
          <w:szCs w:val="16"/>
        </w:rPr>
        <w:t>dichiarazione</w:t>
      </w:r>
      <w:r w:rsidR="00935833" w:rsidRPr="00883016">
        <w:rPr>
          <w:rFonts w:asciiTheme="majorHAnsi" w:hAnsiTheme="majorHAnsi" w:cstheme="majorHAnsi"/>
          <w:sz w:val="16"/>
          <w:szCs w:val="16"/>
        </w:rPr>
        <w:t xml:space="preserve"> dei redditi/730 i cui dati sono riportati </w:t>
      </w:r>
      <w:r w:rsidR="00762078" w:rsidRPr="00883016">
        <w:rPr>
          <w:rFonts w:asciiTheme="majorHAnsi" w:hAnsiTheme="majorHAnsi" w:cstheme="majorHAnsi"/>
          <w:sz w:val="16"/>
          <w:szCs w:val="16"/>
        </w:rPr>
        <w:t>nella tabella sottostante</w:t>
      </w:r>
      <w:r w:rsidR="009E1C40" w:rsidRPr="00883016">
        <w:rPr>
          <w:rFonts w:asciiTheme="majorHAnsi" w:hAnsiTheme="majorHAnsi" w:cstheme="majorHAnsi"/>
          <w:sz w:val="16"/>
          <w:szCs w:val="16"/>
        </w:rPr>
        <w:t xml:space="preserve">. </w:t>
      </w:r>
    </w:p>
  </w:footnote>
  <w:footnote w:id="3">
    <w:p w14:paraId="6CAF6D1D" w14:textId="7C255E69" w:rsidR="00762078" w:rsidRPr="00883016" w:rsidRDefault="00762078">
      <w:pPr>
        <w:pStyle w:val="Testonotaapidipagina"/>
      </w:pPr>
      <w:r w:rsidRPr="00883016">
        <w:rPr>
          <w:rStyle w:val="Rimandonotaapidipagina"/>
        </w:rPr>
        <w:footnoteRef/>
      </w:r>
      <w:r w:rsidRPr="00883016">
        <w:rPr>
          <w:rFonts w:asciiTheme="majorHAnsi" w:hAnsiTheme="majorHAnsi" w:cstheme="majorHAnsi"/>
          <w:sz w:val="16"/>
          <w:szCs w:val="16"/>
        </w:rPr>
        <w:t xml:space="preserve"> Indicare l’anno </w:t>
      </w:r>
      <w:r w:rsidR="0073213A" w:rsidRPr="00883016">
        <w:rPr>
          <w:rFonts w:asciiTheme="majorHAnsi" w:hAnsiTheme="majorHAnsi" w:cstheme="majorHAnsi"/>
          <w:sz w:val="16"/>
          <w:szCs w:val="16"/>
        </w:rPr>
        <w:t xml:space="preserve">(di norma precedente a quello di presentazione della dichiarazione, vedi nota 1) a cui si riferiscono i redditi dichiarati nella </w:t>
      </w:r>
      <w:r w:rsidRPr="00883016">
        <w:rPr>
          <w:rFonts w:asciiTheme="majorHAnsi" w:hAnsiTheme="majorHAnsi" w:cstheme="majorHAnsi"/>
          <w:sz w:val="16"/>
          <w:szCs w:val="16"/>
        </w:rPr>
        <w:t>tabella.</w:t>
      </w:r>
      <w:r w:rsidR="0073213A" w:rsidRPr="00883016">
        <w:rPr>
          <w:rFonts w:asciiTheme="majorHAnsi" w:hAnsiTheme="majorHAnsi" w:cstheme="majorHAnsi"/>
          <w:sz w:val="16"/>
          <w:szCs w:val="16"/>
        </w:rPr>
        <w:t xml:space="preserve"> </w:t>
      </w:r>
    </w:p>
  </w:footnote>
  <w:footnote w:id="4">
    <w:p w14:paraId="33CCABE1" w14:textId="35CAEB3E" w:rsidR="005A46E6" w:rsidRPr="00883016" w:rsidRDefault="005A46E6">
      <w:pPr>
        <w:pStyle w:val="Testonotaapidipagina"/>
        <w:rPr>
          <w:rFonts w:asciiTheme="majorHAnsi" w:hAnsiTheme="majorHAnsi" w:cstheme="majorHAnsi"/>
          <w:sz w:val="16"/>
          <w:szCs w:val="16"/>
        </w:rPr>
      </w:pPr>
      <w:r w:rsidRPr="00883016">
        <w:rPr>
          <w:rStyle w:val="Rimandonotaapidipagina"/>
          <w:rFonts w:asciiTheme="majorHAnsi" w:hAnsiTheme="majorHAnsi" w:cstheme="majorHAnsi"/>
          <w:sz w:val="16"/>
          <w:szCs w:val="16"/>
        </w:rPr>
        <w:footnoteRef/>
      </w:r>
      <w:r w:rsidRPr="00883016">
        <w:rPr>
          <w:rFonts w:asciiTheme="majorHAnsi" w:hAnsiTheme="majorHAnsi" w:cstheme="majorHAnsi"/>
          <w:sz w:val="16"/>
          <w:szCs w:val="16"/>
        </w:rPr>
        <w:t xml:space="preserve"> Inserire l’importo corrispondente al rigo del modello 730 approvato dall’Agenzia delle Entrate per i periodi di imposta 2022/2023/2024</w:t>
      </w:r>
      <w:r w:rsidR="00AC0F9D">
        <w:rPr>
          <w:rFonts w:asciiTheme="majorHAnsi" w:hAnsiTheme="majorHAnsi" w:cstheme="majorHAnsi"/>
          <w:sz w:val="16"/>
          <w:szCs w:val="16"/>
        </w:rPr>
        <w:t>.</w:t>
      </w:r>
    </w:p>
  </w:footnote>
  <w:footnote w:id="5">
    <w:p w14:paraId="2F2ECE66" w14:textId="44AF872F" w:rsidR="00723EA8" w:rsidRPr="001F3C2D" w:rsidRDefault="00723EA8" w:rsidP="00723EA8">
      <w:pPr>
        <w:pStyle w:val="Testonotaapidipagina"/>
        <w:rPr>
          <w:rFonts w:asciiTheme="majorHAnsi" w:hAnsiTheme="majorHAnsi" w:cstheme="majorHAnsi"/>
          <w:sz w:val="16"/>
          <w:szCs w:val="16"/>
        </w:rPr>
      </w:pPr>
      <w:r w:rsidRPr="00883016">
        <w:rPr>
          <w:rStyle w:val="Rimandonotaapidipagina"/>
          <w:rFonts w:asciiTheme="majorHAnsi" w:hAnsiTheme="majorHAnsi" w:cstheme="majorHAnsi"/>
          <w:sz w:val="16"/>
          <w:szCs w:val="16"/>
        </w:rPr>
        <w:footnoteRef/>
      </w:r>
      <w:r w:rsidRPr="00883016">
        <w:rPr>
          <w:rFonts w:asciiTheme="majorHAnsi" w:hAnsiTheme="majorHAnsi" w:cstheme="majorHAnsi"/>
          <w:sz w:val="16"/>
          <w:szCs w:val="16"/>
        </w:rPr>
        <w:t xml:space="preserve"> Inserire l’importo corrispondente al rigo del modello redditi Persone Fisiche approvato dall’Agenzia delle Entrate per i periodi di imposta 2022/2023/2024 (ex Mod UNICO per Autonomi e liberi professionisti)</w:t>
      </w:r>
      <w:r w:rsidR="00AC0F9D">
        <w:rPr>
          <w:rFonts w:asciiTheme="majorHAnsi" w:hAnsiTheme="majorHAnsi" w:cstheme="majorHAnsi"/>
          <w:sz w:val="16"/>
          <w:szCs w:val="16"/>
        </w:rPr>
        <w:t>.</w:t>
      </w:r>
    </w:p>
  </w:footnote>
  <w:footnote w:id="6">
    <w:p w14:paraId="0D9DBF05" w14:textId="1CE1F1DD" w:rsidR="006E0268" w:rsidRPr="001F3C2D" w:rsidRDefault="006E0268" w:rsidP="006E0268">
      <w:pPr>
        <w:pStyle w:val="Testonotaapidipagina"/>
        <w:rPr>
          <w:rFonts w:asciiTheme="majorHAnsi" w:hAnsiTheme="majorHAnsi" w:cstheme="majorHAnsi"/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1F3C2D">
        <w:rPr>
          <w:rFonts w:asciiTheme="majorHAnsi" w:hAnsiTheme="majorHAnsi" w:cstheme="majorHAnsi"/>
          <w:sz w:val="16"/>
          <w:szCs w:val="16"/>
        </w:rPr>
        <w:t xml:space="preserve">Sono da inserire nella dichiarazione oltre al coniuge </w:t>
      </w:r>
      <w:r w:rsidRPr="001F3C2D">
        <w:rPr>
          <w:rFonts w:asciiTheme="majorHAnsi" w:hAnsiTheme="majorHAnsi" w:cstheme="majorHAnsi"/>
          <w:sz w:val="16"/>
          <w:szCs w:val="16"/>
          <w:u w:val="single"/>
        </w:rPr>
        <w:t>non</w:t>
      </w:r>
      <w:r w:rsidRPr="001F3C2D">
        <w:rPr>
          <w:rFonts w:asciiTheme="majorHAnsi" w:hAnsiTheme="majorHAnsi" w:cstheme="majorHAnsi"/>
          <w:sz w:val="16"/>
          <w:szCs w:val="16"/>
        </w:rPr>
        <w:t xml:space="preserve"> separato anche i parenti entro il secondo grado: i nonni, i genitori, i figli, i nipoti in linea retta (figli dei figli), i fratelli e le sorelle</w:t>
      </w:r>
      <w:r w:rsidR="00AC0F9D">
        <w:rPr>
          <w:rFonts w:asciiTheme="majorHAnsi" w:hAnsiTheme="majorHAnsi" w:cstheme="majorHAnsi"/>
          <w:sz w:val="16"/>
          <w:szCs w:val="16"/>
        </w:rPr>
        <w:t>.</w:t>
      </w:r>
    </w:p>
  </w:footnote>
  <w:footnote w:id="7">
    <w:p w14:paraId="70E4AC60" w14:textId="299310DB" w:rsidR="00446FFE" w:rsidRPr="00883016" w:rsidRDefault="00446FFE" w:rsidP="00446FFE">
      <w:pPr>
        <w:pStyle w:val="Testonotaapidipagina"/>
        <w:rPr>
          <w:rFonts w:asciiTheme="majorHAnsi" w:hAnsiTheme="majorHAnsi" w:cstheme="majorHAnsi"/>
          <w:sz w:val="16"/>
          <w:szCs w:val="16"/>
        </w:rPr>
      </w:pPr>
      <w:r w:rsidRPr="00883016">
        <w:rPr>
          <w:rStyle w:val="Rimandonotaapidipagina"/>
          <w:rFonts w:asciiTheme="majorHAnsi" w:hAnsiTheme="majorHAnsi" w:cstheme="majorHAnsi"/>
          <w:sz w:val="16"/>
          <w:szCs w:val="16"/>
        </w:rPr>
        <w:footnoteRef/>
      </w:r>
      <w:r w:rsidRPr="00883016">
        <w:rPr>
          <w:rFonts w:asciiTheme="majorHAnsi" w:hAnsiTheme="majorHAnsi" w:cstheme="majorHAnsi"/>
          <w:sz w:val="16"/>
          <w:szCs w:val="16"/>
        </w:rPr>
        <w:t xml:space="preserve"> </w:t>
      </w:r>
      <w:r w:rsidR="0014292E" w:rsidRPr="00883016">
        <w:rPr>
          <w:rFonts w:asciiTheme="majorHAnsi" w:hAnsiTheme="majorHAnsi" w:cstheme="majorHAnsi"/>
          <w:sz w:val="16"/>
          <w:szCs w:val="16"/>
        </w:rPr>
        <w:t>Occorre effettuare la dichiarazione per ogni annualità di carica. Indicare l’anno di presentazione della dichiarazione dei redditi/730 i cui dati sono riportati nella tabella sottostante.</w:t>
      </w:r>
    </w:p>
  </w:footnote>
  <w:footnote w:id="8">
    <w:p w14:paraId="1EABF743" w14:textId="23087252" w:rsidR="006542EF" w:rsidRPr="00883016" w:rsidRDefault="006542EF" w:rsidP="006542EF">
      <w:pPr>
        <w:pStyle w:val="Testonotaapidipagina"/>
        <w:rPr>
          <w:rFonts w:asciiTheme="majorHAnsi" w:hAnsiTheme="majorHAnsi" w:cstheme="majorHAnsi"/>
          <w:sz w:val="16"/>
          <w:szCs w:val="16"/>
        </w:rPr>
      </w:pPr>
      <w:r w:rsidRPr="00883016">
        <w:rPr>
          <w:rStyle w:val="Rimandonotaapidipagina"/>
          <w:rFonts w:asciiTheme="majorHAnsi" w:hAnsiTheme="majorHAnsi" w:cstheme="majorHAnsi"/>
          <w:sz w:val="16"/>
          <w:szCs w:val="16"/>
        </w:rPr>
        <w:footnoteRef/>
      </w:r>
      <w:r w:rsidRPr="00883016">
        <w:rPr>
          <w:rFonts w:asciiTheme="majorHAnsi" w:hAnsiTheme="majorHAnsi" w:cstheme="majorHAnsi"/>
          <w:sz w:val="16"/>
          <w:szCs w:val="16"/>
        </w:rPr>
        <w:t xml:space="preserve"> </w:t>
      </w:r>
      <w:r w:rsidR="00E015C4" w:rsidRPr="00883016">
        <w:rPr>
          <w:rFonts w:asciiTheme="majorHAnsi" w:hAnsiTheme="majorHAnsi" w:cstheme="majorHAnsi"/>
          <w:sz w:val="16"/>
          <w:szCs w:val="16"/>
        </w:rPr>
        <w:t>Specificare</w:t>
      </w:r>
      <w:r w:rsidR="00920331" w:rsidRPr="00883016">
        <w:rPr>
          <w:rFonts w:asciiTheme="majorHAnsi" w:hAnsiTheme="majorHAnsi" w:cstheme="majorHAnsi"/>
          <w:sz w:val="16"/>
          <w:szCs w:val="16"/>
        </w:rPr>
        <w:t xml:space="preserve"> se</w:t>
      </w:r>
      <w:r w:rsidR="006C627C" w:rsidRPr="00883016">
        <w:rPr>
          <w:rFonts w:asciiTheme="majorHAnsi" w:hAnsiTheme="majorHAnsi" w:cstheme="majorHAnsi"/>
          <w:sz w:val="16"/>
          <w:szCs w:val="16"/>
        </w:rPr>
        <w:t xml:space="preserve"> trattasi di</w:t>
      </w:r>
      <w:r w:rsidR="00920331" w:rsidRPr="00883016">
        <w:rPr>
          <w:rFonts w:asciiTheme="majorHAnsi" w:hAnsiTheme="majorHAnsi" w:cstheme="majorHAnsi"/>
          <w:sz w:val="16"/>
          <w:szCs w:val="16"/>
        </w:rPr>
        <w:t xml:space="preserve"> </w:t>
      </w:r>
      <w:r w:rsidRPr="00883016">
        <w:rPr>
          <w:rFonts w:asciiTheme="majorHAnsi" w:hAnsiTheme="majorHAnsi" w:cstheme="majorHAnsi"/>
          <w:sz w:val="16"/>
          <w:szCs w:val="16"/>
        </w:rPr>
        <w:t>coniuge non separato</w:t>
      </w:r>
      <w:r w:rsidR="006C627C" w:rsidRPr="00883016">
        <w:rPr>
          <w:rFonts w:asciiTheme="majorHAnsi" w:hAnsiTheme="majorHAnsi" w:cstheme="majorHAnsi"/>
          <w:sz w:val="16"/>
          <w:szCs w:val="16"/>
        </w:rPr>
        <w:t xml:space="preserve">, </w:t>
      </w:r>
      <w:r w:rsidRPr="00883016">
        <w:rPr>
          <w:rFonts w:asciiTheme="majorHAnsi" w:hAnsiTheme="majorHAnsi" w:cstheme="majorHAnsi"/>
          <w:sz w:val="16"/>
          <w:szCs w:val="16"/>
        </w:rPr>
        <w:t>nonn</w:t>
      </w:r>
      <w:r w:rsidR="00E015C4" w:rsidRPr="00883016">
        <w:rPr>
          <w:rFonts w:asciiTheme="majorHAnsi" w:hAnsiTheme="majorHAnsi" w:cstheme="majorHAnsi"/>
          <w:sz w:val="16"/>
          <w:szCs w:val="16"/>
        </w:rPr>
        <w:t>o</w:t>
      </w:r>
      <w:r w:rsidR="006C627C" w:rsidRPr="00883016">
        <w:rPr>
          <w:rFonts w:asciiTheme="majorHAnsi" w:hAnsiTheme="majorHAnsi" w:cstheme="majorHAnsi"/>
          <w:sz w:val="16"/>
          <w:szCs w:val="16"/>
        </w:rPr>
        <w:t xml:space="preserve">, </w:t>
      </w:r>
      <w:r w:rsidRPr="00883016">
        <w:rPr>
          <w:rFonts w:asciiTheme="majorHAnsi" w:hAnsiTheme="majorHAnsi" w:cstheme="majorHAnsi"/>
          <w:sz w:val="16"/>
          <w:szCs w:val="16"/>
        </w:rPr>
        <w:t>genitor</w:t>
      </w:r>
      <w:r w:rsidR="00E015C4" w:rsidRPr="00883016">
        <w:rPr>
          <w:rFonts w:asciiTheme="majorHAnsi" w:hAnsiTheme="majorHAnsi" w:cstheme="majorHAnsi"/>
          <w:sz w:val="16"/>
          <w:szCs w:val="16"/>
        </w:rPr>
        <w:t>e</w:t>
      </w:r>
      <w:r w:rsidR="006C627C" w:rsidRPr="00883016">
        <w:rPr>
          <w:rFonts w:asciiTheme="majorHAnsi" w:hAnsiTheme="majorHAnsi" w:cstheme="majorHAnsi"/>
          <w:sz w:val="16"/>
          <w:szCs w:val="16"/>
        </w:rPr>
        <w:t xml:space="preserve">, </w:t>
      </w:r>
      <w:r w:rsidRPr="00883016">
        <w:rPr>
          <w:rFonts w:asciiTheme="majorHAnsi" w:hAnsiTheme="majorHAnsi" w:cstheme="majorHAnsi"/>
          <w:sz w:val="16"/>
          <w:szCs w:val="16"/>
        </w:rPr>
        <w:t>figli</w:t>
      </w:r>
      <w:r w:rsidR="00E015C4" w:rsidRPr="00883016">
        <w:rPr>
          <w:rFonts w:asciiTheme="majorHAnsi" w:hAnsiTheme="majorHAnsi" w:cstheme="majorHAnsi"/>
          <w:sz w:val="16"/>
          <w:szCs w:val="16"/>
        </w:rPr>
        <w:t>o</w:t>
      </w:r>
      <w:r w:rsidR="006C627C" w:rsidRPr="00883016">
        <w:rPr>
          <w:rFonts w:asciiTheme="majorHAnsi" w:hAnsiTheme="majorHAnsi" w:cstheme="majorHAnsi"/>
          <w:sz w:val="16"/>
          <w:szCs w:val="16"/>
        </w:rPr>
        <w:t>/</w:t>
      </w:r>
      <w:r w:rsidR="00E015C4" w:rsidRPr="00883016">
        <w:rPr>
          <w:rFonts w:asciiTheme="majorHAnsi" w:hAnsiTheme="majorHAnsi" w:cstheme="majorHAnsi"/>
          <w:sz w:val="16"/>
          <w:szCs w:val="16"/>
        </w:rPr>
        <w:t>a</w:t>
      </w:r>
      <w:r w:rsidR="006C627C" w:rsidRPr="00883016">
        <w:rPr>
          <w:rFonts w:asciiTheme="majorHAnsi" w:hAnsiTheme="majorHAnsi" w:cstheme="majorHAnsi"/>
          <w:sz w:val="16"/>
          <w:szCs w:val="16"/>
        </w:rPr>
        <w:t xml:space="preserve">, </w:t>
      </w:r>
      <w:r w:rsidRPr="00883016">
        <w:rPr>
          <w:rFonts w:asciiTheme="majorHAnsi" w:hAnsiTheme="majorHAnsi" w:cstheme="majorHAnsi"/>
          <w:sz w:val="16"/>
          <w:szCs w:val="16"/>
        </w:rPr>
        <w:t>nipot</w:t>
      </w:r>
      <w:r w:rsidR="00E015C4" w:rsidRPr="00883016">
        <w:rPr>
          <w:rFonts w:asciiTheme="majorHAnsi" w:hAnsiTheme="majorHAnsi" w:cstheme="majorHAnsi"/>
          <w:sz w:val="16"/>
          <w:szCs w:val="16"/>
        </w:rPr>
        <w:t>e</w:t>
      </w:r>
      <w:r w:rsidRPr="00883016">
        <w:rPr>
          <w:rFonts w:asciiTheme="majorHAnsi" w:hAnsiTheme="majorHAnsi" w:cstheme="majorHAnsi"/>
          <w:sz w:val="16"/>
          <w:szCs w:val="16"/>
        </w:rPr>
        <w:t xml:space="preserve"> in linea retta (figli</w:t>
      </w:r>
      <w:r w:rsidR="00E015C4" w:rsidRPr="00883016">
        <w:rPr>
          <w:rFonts w:asciiTheme="majorHAnsi" w:hAnsiTheme="majorHAnsi" w:cstheme="majorHAnsi"/>
          <w:sz w:val="16"/>
          <w:szCs w:val="16"/>
        </w:rPr>
        <w:t>o</w:t>
      </w:r>
      <w:r w:rsidR="006C627C" w:rsidRPr="00883016">
        <w:rPr>
          <w:rFonts w:asciiTheme="majorHAnsi" w:hAnsiTheme="majorHAnsi" w:cstheme="majorHAnsi"/>
          <w:sz w:val="16"/>
          <w:szCs w:val="16"/>
        </w:rPr>
        <w:t>/</w:t>
      </w:r>
      <w:r w:rsidR="00E015C4" w:rsidRPr="00883016">
        <w:rPr>
          <w:rFonts w:asciiTheme="majorHAnsi" w:hAnsiTheme="majorHAnsi" w:cstheme="majorHAnsi"/>
          <w:sz w:val="16"/>
          <w:szCs w:val="16"/>
        </w:rPr>
        <w:t>a</w:t>
      </w:r>
      <w:r w:rsidRPr="00883016">
        <w:rPr>
          <w:rFonts w:asciiTheme="majorHAnsi" w:hAnsiTheme="majorHAnsi" w:cstheme="majorHAnsi"/>
          <w:sz w:val="16"/>
          <w:szCs w:val="16"/>
        </w:rPr>
        <w:t xml:space="preserve"> d</w:t>
      </w:r>
      <w:r w:rsidR="00E015C4" w:rsidRPr="00883016">
        <w:rPr>
          <w:rFonts w:asciiTheme="majorHAnsi" w:hAnsiTheme="majorHAnsi" w:cstheme="majorHAnsi"/>
          <w:sz w:val="16"/>
          <w:szCs w:val="16"/>
        </w:rPr>
        <w:t xml:space="preserve">ei </w:t>
      </w:r>
      <w:r w:rsidRPr="00883016">
        <w:rPr>
          <w:rFonts w:asciiTheme="majorHAnsi" w:hAnsiTheme="majorHAnsi" w:cstheme="majorHAnsi"/>
          <w:sz w:val="16"/>
          <w:szCs w:val="16"/>
        </w:rPr>
        <w:t>figli)</w:t>
      </w:r>
      <w:r w:rsidR="006C627C" w:rsidRPr="00883016">
        <w:rPr>
          <w:rFonts w:asciiTheme="majorHAnsi" w:hAnsiTheme="majorHAnsi" w:cstheme="majorHAnsi"/>
          <w:sz w:val="16"/>
          <w:szCs w:val="16"/>
        </w:rPr>
        <w:t xml:space="preserve">, </w:t>
      </w:r>
      <w:r w:rsidRPr="00883016">
        <w:rPr>
          <w:rFonts w:asciiTheme="majorHAnsi" w:hAnsiTheme="majorHAnsi" w:cstheme="majorHAnsi"/>
          <w:sz w:val="16"/>
          <w:szCs w:val="16"/>
        </w:rPr>
        <w:t>fratell</w:t>
      </w:r>
      <w:r w:rsidR="00E015C4" w:rsidRPr="00883016">
        <w:rPr>
          <w:rFonts w:asciiTheme="majorHAnsi" w:hAnsiTheme="majorHAnsi" w:cstheme="majorHAnsi"/>
          <w:sz w:val="16"/>
          <w:szCs w:val="16"/>
        </w:rPr>
        <w:t xml:space="preserve">o o </w:t>
      </w:r>
      <w:r w:rsidRPr="00883016">
        <w:rPr>
          <w:rFonts w:asciiTheme="majorHAnsi" w:hAnsiTheme="majorHAnsi" w:cstheme="majorHAnsi"/>
          <w:sz w:val="16"/>
          <w:szCs w:val="16"/>
        </w:rPr>
        <w:t>sorell</w:t>
      </w:r>
      <w:r w:rsidR="00E015C4" w:rsidRPr="00883016">
        <w:rPr>
          <w:rFonts w:asciiTheme="majorHAnsi" w:hAnsiTheme="majorHAnsi" w:cstheme="majorHAnsi"/>
          <w:sz w:val="16"/>
          <w:szCs w:val="16"/>
        </w:rPr>
        <w:t>a</w:t>
      </w:r>
      <w:r w:rsidR="00AC0F9D">
        <w:rPr>
          <w:rFonts w:asciiTheme="majorHAnsi" w:hAnsiTheme="majorHAnsi" w:cstheme="majorHAnsi"/>
          <w:sz w:val="16"/>
          <w:szCs w:val="16"/>
        </w:rPr>
        <w:t>.</w:t>
      </w:r>
    </w:p>
  </w:footnote>
  <w:footnote w:id="9">
    <w:p w14:paraId="4E672A01" w14:textId="6F0E512F" w:rsidR="0014292E" w:rsidRPr="00883016" w:rsidRDefault="0014292E" w:rsidP="0014292E">
      <w:pPr>
        <w:pStyle w:val="Testonotaapidipagina"/>
      </w:pPr>
      <w:r w:rsidRPr="00883016">
        <w:rPr>
          <w:rStyle w:val="Rimandonotaapidipagina"/>
        </w:rPr>
        <w:footnoteRef/>
      </w:r>
      <w:r w:rsidRPr="00883016">
        <w:rPr>
          <w:rFonts w:asciiTheme="majorHAnsi" w:hAnsiTheme="majorHAnsi" w:cstheme="majorHAnsi"/>
          <w:sz w:val="16"/>
          <w:szCs w:val="16"/>
        </w:rPr>
        <w:t xml:space="preserve"> Indicare l’anno (di norma precedente a quello di presentazione della dichiarazione, vedi nota 6) a cui si riferiscono i redditi dichiarati nella tabella. </w:t>
      </w:r>
    </w:p>
  </w:footnote>
  <w:footnote w:id="10">
    <w:p w14:paraId="21D3E70A" w14:textId="16166EC3" w:rsidR="007B3B0E" w:rsidRPr="00906DD5" w:rsidRDefault="007B3B0E">
      <w:pPr>
        <w:pStyle w:val="Testonotaapidipagina"/>
        <w:rPr>
          <w:rFonts w:asciiTheme="majorHAnsi" w:hAnsiTheme="majorHAnsi" w:cstheme="majorHAnsi"/>
          <w:sz w:val="16"/>
          <w:szCs w:val="16"/>
        </w:rPr>
      </w:pPr>
      <w:r w:rsidRPr="00883016">
        <w:rPr>
          <w:rStyle w:val="Rimandonotaapidipagina"/>
          <w:rFonts w:asciiTheme="majorHAnsi" w:hAnsiTheme="majorHAnsi" w:cstheme="majorHAnsi"/>
          <w:sz w:val="16"/>
          <w:szCs w:val="16"/>
        </w:rPr>
        <w:footnoteRef/>
      </w:r>
      <w:r w:rsidRPr="00883016">
        <w:rPr>
          <w:rFonts w:asciiTheme="majorHAnsi" w:hAnsiTheme="majorHAnsi" w:cstheme="majorHAnsi"/>
          <w:sz w:val="16"/>
          <w:szCs w:val="16"/>
        </w:rPr>
        <w:t xml:space="preserve"> Inserire l’importo corrispondente al rigo del modello 730 approvato dall’Agenzia delle Entrate per i periodi di imposta 2022/2023/2024</w:t>
      </w:r>
      <w:r w:rsidR="00AC0F9D">
        <w:rPr>
          <w:rFonts w:asciiTheme="majorHAnsi" w:hAnsiTheme="majorHAnsi" w:cstheme="majorHAnsi"/>
          <w:sz w:val="16"/>
          <w:szCs w:val="16"/>
        </w:rPr>
        <w:t>.</w:t>
      </w:r>
    </w:p>
  </w:footnote>
  <w:footnote w:id="11">
    <w:p w14:paraId="2A3B3ECF" w14:textId="75A3E070" w:rsidR="007B3B0E" w:rsidRPr="00906DD5" w:rsidRDefault="007B3B0E" w:rsidP="00723EA8">
      <w:pPr>
        <w:pStyle w:val="Testonotaapidipagina"/>
        <w:rPr>
          <w:rFonts w:asciiTheme="majorHAnsi" w:hAnsiTheme="majorHAnsi" w:cstheme="majorHAnsi"/>
          <w:sz w:val="16"/>
          <w:szCs w:val="16"/>
        </w:rPr>
      </w:pPr>
      <w:r w:rsidRPr="00906DD5">
        <w:rPr>
          <w:rStyle w:val="Rimandonotaapidipagina"/>
          <w:rFonts w:asciiTheme="majorHAnsi" w:hAnsiTheme="majorHAnsi" w:cstheme="majorHAnsi"/>
          <w:sz w:val="16"/>
          <w:szCs w:val="16"/>
        </w:rPr>
        <w:footnoteRef/>
      </w:r>
      <w:r w:rsidRPr="00906DD5">
        <w:rPr>
          <w:rFonts w:asciiTheme="majorHAnsi" w:hAnsiTheme="majorHAnsi" w:cstheme="majorHAnsi"/>
          <w:sz w:val="16"/>
          <w:szCs w:val="16"/>
        </w:rPr>
        <w:t xml:space="preserve"> Inserire l’importo corrispondente al rigo del modello redditi Persone Fisiche approvato dall’Agenzia delle Entrate per i periodi di imposta 2022/2023/2024 (ex Mod UNICO per Autonomi e liberi professionisti)</w:t>
      </w:r>
      <w:r w:rsidR="00AC0F9D">
        <w:rPr>
          <w:rFonts w:asciiTheme="majorHAnsi" w:hAnsiTheme="majorHAnsi" w:cstheme="majorHAns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1E96D" w14:textId="76C611A2" w:rsidR="0014402B" w:rsidRDefault="0014402B">
    <w:pPr>
      <w:pStyle w:val="Intestazione"/>
    </w:pPr>
    <w:r>
      <w:ptab w:relativeTo="margin" w:alignment="center" w:leader="none"/>
    </w:r>
    <w:r>
      <w:ptab w:relativeTo="margin" w:alignment="right" w:leader="none"/>
    </w:r>
    <w:r>
      <w:t>aprile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862"/>
        </w:tabs>
        <w:ind w:left="862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222"/>
        </w:tabs>
        <w:ind w:left="1222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582"/>
        </w:tabs>
        <w:ind w:left="1582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942"/>
        </w:tabs>
        <w:ind w:left="1942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302"/>
        </w:tabs>
        <w:ind w:left="2302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022"/>
        </w:tabs>
        <w:ind w:left="3022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382"/>
        </w:tabs>
        <w:ind w:left="3382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/>
        <w:i/>
        <w:iCs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decimal"/>
      <w:lvlText w:val="%3."/>
      <w:lvlJc w:val="left"/>
      <w:pPr>
        <w:tabs>
          <w:tab w:val="num" w:pos="2149"/>
        </w:tabs>
        <w:ind w:left="2149" w:hanging="360"/>
      </w:pPr>
    </w:lvl>
    <w:lvl w:ilvl="3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</w:lvl>
    <w:lvl w:ilvl="4">
      <w:start w:val="1"/>
      <w:numFmt w:val="decimal"/>
      <w:lvlText w:val="%5."/>
      <w:lvlJc w:val="left"/>
      <w:pPr>
        <w:tabs>
          <w:tab w:val="num" w:pos="2869"/>
        </w:tabs>
        <w:ind w:left="2869" w:hanging="360"/>
      </w:pPr>
    </w:lvl>
    <w:lvl w:ilvl="5">
      <w:start w:val="1"/>
      <w:numFmt w:val="decimal"/>
      <w:lvlText w:val="%6."/>
      <w:lvlJc w:val="left"/>
      <w:pPr>
        <w:tabs>
          <w:tab w:val="num" w:pos="3229"/>
        </w:tabs>
        <w:ind w:left="3229" w:hanging="360"/>
      </w:pPr>
    </w:lvl>
    <w:lvl w:ilvl="6">
      <w:start w:val="1"/>
      <w:numFmt w:val="decimal"/>
      <w:lvlText w:val="%7."/>
      <w:lvlJc w:val="left"/>
      <w:pPr>
        <w:tabs>
          <w:tab w:val="num" w:pos="3589"/>
        </w:tabs>
        <w:ind w:left="3589" w:hanging="360"/>
      </w:pPr>
    </w:lvl>
    <w:lvl w:ilvl="7">
      <w:start w:val="1"/>
      <w:numFmt w:val="decimal"/>
      <w:lvlText w:val="%8."/>
      <w:lvlJc w:val="left"/>
      <w:pPr>
        <w:tabs>
          <w:tab w:val="num" w:pos="3949"/>
        </w:tabs>
        <w:ind w:left="3949" w:hanging="360"/>
      </w:pPr>
    </w:lvl>
    <w:lvl w:ilvl="8">
      <w:start w:val="1"/>
      <w:numFmt w:val="decimal"/>
      <w:lvlText w:val="%9."/>
      <w:lvlJc w:val="left"/>
      <w:pPr>
        <w:tabs>
          <w:tab w:val="num" w:pos="4309"/>
        </w:tabs>
        <w:ind w:left="4309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6DB2986"/>
    <w:multiLevelType w:val="hybridMultilevel"/>
    <w:tmpl w:val="FA0EA226"/>
    <w:lvl w:ilvl="0" w:tplc="39248E48">
      <w:start w:val="2"/>
      <w:numFmt w:val="bullet"/>
      <w:lvlText w:val="-"/>
      <w:lvlJc w:val="left"/>
      <w:pPr>
        <w:ind w:left="1065" w:hanging="360"/>
      </w:pPr>
      <w:rPr>
        <w:rFonts w:ascii="Arial" w:eastAsia="Source Han Sans CN Regular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0B99273F"/>
    <w:multiLevelType w:val="hybridMultilevel"/>
    <w:tmpl w:val="BD8C1A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673DF6"/>
    <w:multiLevelType w:val="hybridMultilevel"/>
    <w:tmpl w:val="687E0FE8"/>
    <w:lvl w:ilvl="0" w:tplc="0618132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535A38"/>
    <w:multiLevelType w:val="hybridMultilevel"/>
    <w:tmpl w:val="ADEA99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614EB7"/>
    <w:multiLevelType w:val="hybridMultilevel"/>
    <w:tmpl w:val="0E1C9B9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90368"/>
    <w:multiLevelType w:val="hybridMultilevel"/>
    <w:tmpl w:val="C284B30E"/>
    <w:lvl w:ilvl="0" w:tplc="1696D0B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CC107B"/>
    <w:multiLevelType w:val="hybridMultilevel"/>
    <w:tmpl w:val="C82A68BA"/>
    <w:lvl w:ilvl="0" w:tplc="C5862A36">
      <w:start w:val="1"/>
      <w:numFmt w:val="bullet"/>
      <w:lvlText w:val=""/>
      <w:lvlJc w:val="left"/>
      <w:pPr>
        <w:ind w:left="1429" w:hanging="72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1B401EB5"/>
    <w:multiLevelType w:val="hybridMultilevel"/>
    <w:tmpl w:val="4826379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333B9"/>
    <w:multiLevelType w:val="hybridMultilevel"/>
    <w:tmpl w:val="65C472B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64124C"/>
    <w:multiLevelType w:val="hybridMultilevel"/>
    <w:tmpl w:val="355461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D6235E"/>
    <w:multiLevelType w:val="multilevel"/>
    <w:tmpl w:val="E68E7B96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i/>
        <w:iCs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5" w15:restartNumberingAfterBreak="0">
    <w:nsid w:val="23F0763C"/>
    <w:multiLevelType w:val="hybridMultilevel"/>
    <w:tmpl w:val="5276DD74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A7452DB"/>
    <w:multiLevelType w:val="hybridMultilevel"/>
    <w:tmpl w:val="C632FE6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3F3DCE"/>
    <w:multiLevelType w:val="hybridMultilevel"/>
    <w:tmpl w:val="7E526D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DC48CB"/>
    <w:multiLevelType w:val="hybridMultilevel"/>
    <w:tmpl w:val="644E9B28"/>
    <w:lvl w:ilvl="0" w:tplc="B9322D8A">
      <w:start w:val="1"/>
      <w:numFmt w:val="bullet"/>
      <w:lvlText w:val="-"/>
      <w:lvlJc w:val="left"/>
      <w:pPr>
        <w:ind w:left="720" w:hanging="360"/>
      </w:pPr>
      <w:rPr>
        <w:rFonts w:ascii="Arial" w:eastAsia="NSimSu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5770FC"/>
    <w:multiLevelType w:val="multilevel"/>
    <w:tmpl w:val="6FC42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0F76DB"/>
    <w:multiLevelType w:val="hybridMultilevel"/>
    <w:tmpl w:val="4B8A412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515AC7"/>
    <w:multiLevelType w:val="hybridMultilevel"/>
    <w:tmpl w:val="C750CF7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AE1229"/>
    <w:multiLevelType w:val="hybridMultilevel"/>
    <w:tmpl w:val="9BC66B62"/>
    <w:lvl w:ilvl="0" w:tplc="0618132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C07343"/>
    <w:multiLevelType w:val="hybridMultilevel"/>
    <w:tmpl w:val="4B8A412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6A6F67"/>
    <w:multiLevelType w:val="hybridMultilevel"/>
    <w:tmpl w:val="AD760C46"/>
    <w:lvl w:ilvl="0" w:tplc="632CFE4E">
      <w:numFmt w:val="bullet"/>
      <w:lvlText w:val="-"/>
      <w:lvlJc w:val="left"/>
      <w:pPr>
        <w:ind w:left="1429" w:hanging="720"/>
      </w:pPr>
      <w:rPr>
        <w:rFonts w:ascii="Arial" w:eastAsia="NSimSu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4EEA307B"/>
    <w:multiLevelType w:val="hybridMultilevel"/>
    <w:tmpl w:val="42F661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180DDC"/>
    <w:multiLevelType w:val="hybridMultilevel"/>
    <w:tmpl w:val="78E8F6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220F86"/>
    <w:multiLevelType w:val="multilevel"/>
    <w:tmpl w:val="5BBEE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8" w15:restartNumberingAfterBreak="0">
    <w:nsid w:val="5C876B9C"/>
    <w:multiLevelType w:val="hybridMultilevel"/>
    <w:tmpl w:val="475AB9A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316A99"/>
    <w:multiLevelType w:val="hybridMultilevel"/>
    <w:tmpl w:val="F76A59E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D24EF6"/>
    <w:multiLevelType w:val="hybridMultilevel"/>
    <w:tmpl w:val="055AA9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3A0F75"/>
    <w:multiLevelType w:val="hybridMultilevel"/>
    <w:tmpl w:val="BFBE6EF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5805FF"/>
    <w:multiLevelType w:val="hybridMultilevel"/>
    <w:tmpl w:val="4B26487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0B76D9"/>
    <w:multiLevelType w:val="hybridMultilevel"/>
    <w:tmpl w:val="5D1EA3B6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22708F6"/>
    <w:multiLevelType w:val="multilevel"/>
    <w:tmpl w:val="D1C87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3C50E34"/>
    <w:multiLevelType w:val="hybridMultilevel"/>
    <w:tmpl w:val="178EED50"/>
    <w:lvl w:ilvl="0" w:tplc="FD16E1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DC3F3E"/>
    <w:multiLevelType w:val="multilevel"/>
    <w:tmpl w:val="DC9CD482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7" w15:restartNumberingAfterBreak="0">
    <w:nsid w:val="7BBF15B1"/>
    <w:multiLevelType w:val="hybridMultilevel"/>
    <w:tmpl w:val="BE6A89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642FF4"/>
    <w:multiLevelType w:val="hybridMultilevel"/>
    <w:tmpl w:val="AF4C7BB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198382">
    <w:abstractNumId w:val="0"/>
  </w:num>
  <w:num w:numId="2" w16cid:durableId="1577084548">
    <w:abstractNumId w:val="1"/>
  </w:num>
  <w:num w:numId="3" w16cid:durableId="338776984">
    <w:abstractNumId w:val="2"/>
  </w:num>
  <w:num w:numId="4" w16cid:durableId="1555190702">
    <w:abstractNumId w:val="3"/>
  </w:num>
  <w:num w:numId="5" w16cid:durableId="2113895070">
    <w:abstractNumId w:val="20"/>
  </w:num>
  <w:num w:numId="6" w16cid:durableId="2031027100">
    <w:abstractNumId w:val="37"/>
  </w:num>
  <w:num w:numId="7" w16cid:durableId="1873222714">
    <w:abstractNumId w:val="32"/>
  </w:num>
  <w:num w:numId="8" w16cid:durableId="299700290">
    <w:abstractNumId w:val="38"/>
  </w:num>
  <w:num w:numId="9" w16cid:durableId="1983195554">
    <w:abstractNumId w:val="11"/>
  </w:num>
  <w:num w:numId="10" w16cid:durableId="1534657301">
    <w:abstractNumId w:val="12"/>
  </w:num>
  <w:num w:numId="11" w16cid:durableId="1418558781">
    <w:abstractNumId w:val="30"/>
  </w:num>
  <w:num w:numId="12" w16cid:durableId="1279724768">
    <w:abstractNumId w:val="22"/>
  </w:num>
  <w:num w:numId="13" w16cid:durableId="156311019">
    <w:abstractNumId w:val="14"/>
  </w:num>
  <w:num w:numId="14" w16cid:durableId="387265525">
    <w:abstractNumId w:val="19"/>
  </w:num>
  <w:num w:numId="15" w16cid:durableId="1751003644">
    <w:abstractNumId w:val="15"/>
  </w:num>
  <w:num w:numId="16" w16cid:durableId="772017137">
    <w:abstractNumId w:val="36"/>
  </w:num>
  <w:num w:numId="17" w16cid:durableId="497233672">
    <w:abstractNumId w:val="24"/>
  </w:num>
  <w:num w:numId="18" w16cid:durableId="37708147">
    <w:abstractNumId w:val="18"/>
  </w:num>
  <w:num w:numId="19" w16cid:durableId="1382368506">
    <w:abstractNumId w:val="28"/>
  </w:num>
  <w:num w:numId="20" w16cid:durableId="929508831">
    <w:abstractNumId w:val="29"/>
  </w:num>
  <w:num w:numId="21" w16cid:durableId="569655628">
    <w:abstractNumId w:val="16"/>
  </w:num>
  <w:num w:numId="22" w16cid:durableId="1552039861">
    <w:abstractNumId w:val="21"/>
  </w:num>
  <w:num w:numId="23" w16cid:durableId="459307782">
    <w:abstractNumId w:val="26"/>
  </w:num>
  <w:num w:numId="24" w16cid:durableId="649480393">
    <w:abstractNumId w:val="31"/>
  </w:num>
  <w:num w:numId="25" w16cid:durableId="392580489">
    <w:abstractNumId w:val="9"/>
  </w:num>
  <w:num w:numId="26" w16cid:durableId="1569881902">
    <w:abstractNumId w:val="9"/>
  </w:num>
  <w:num w:numId="27" w16cid:durableId="594946938">
    <w:abstractNumId w:val="4"/>
  </w:num>
  <w:num w:numId="28" w16cid:durableId="1160122349">
    <w:abstractNumId w:val="27"/>
  </w:num>
  <w:num w:numId="29" w16cid:durableId="1997495043">
    <w:abstractNumId w:val="5"/>
  </w:num>
  <w:num w:numId="30" w16cid:durableId="471138548">
    <w:abstractNumId w:val="25"/>
  </w:num>
  <w:num w:numId="31" w16cid:durableId="1973289925">
    <w:abstractNumId w:val="17"/>
  </w:num>
  <w:num w:numId="32" w16cid:durableId="1930770878">
    <w:abstractNumId w:val="13"/>
  </w:num>
  <w:num w:numId="33" w16cid:durableId="1247151307">
    <w:abstractNumId w:val="35"/>
  </w:num>
  <w:num w:numId="34" w16cid:durableId="661350564">
    <w:abstractNumId w:val="34"/>
  </w:num>
  <w:num w:numId="35" w16cid:durableId="2064210583">
    <w:abstractNumId w:val="6"/>
  </w:num>
  <w:num w:numId="36" w16cid:durableId="997927435">
    <w:abstractNumId w:val="7"/>
  </w:num>
  <w:num w:numId="37" w16cid:durableId="1945652497">
    <w:abstractNumId w:val="10"/>
  </w:num>
  <w:num w:numId="38" w16cid:durableId="96147606">
    <w:abstractNumId w:val="33"/>
  </w:num>
  <w:num w:numId="39" w16cid:durableId="1393695559">
    <w:abstractNumId w:val="23"/>
  </w:num>
  <w:num w:numId="40" w16cid:durableId="1340040970">
    <w:abstractNumId w:val="8"/>
  </w:num>
  <w:num w:numId="41" w16cid:durableId="11806571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4CD8"/>
    <w:rsid w:val="000254CF"/>
    <w:rsid w:val="00026A23"/>
    <w:rsid w:val="00027E5F"/>
    <w:rsid w:val="00050F59"/>
    <w:rsid w:val="000528B2"/>
    <w:rsid w:val="00052F7B"/>
    <w:rsid w:val="00057618"/>
    <w:rsid w:val="00062FD1"/>
    <w:rsid w:val="00063F54"/>
    <w:rsid w:val="000647A0"/>
    <w:rsid w:val="00065F9E"/>
    <w:rsid w:val="00066032"/>
    <w:rsid w:val="000663BF"/>
    <w:rsid w:val="00067392"/>
    <w:rsid w:val="000718ED"/>
    <w:rsid w:val="00081024"/>
    <w:rsid w:val="00084C83"/>
    <w:rsid w:val="0008597F"/>
    <w:rsid w:val="00090AB5"/>
    <w:rsid w:val="00091EB9"/>
    <w:rsid w:val="000948A7"/>
    <w:rsid w:val="00095C70"/>
    <w:rsid w:val="000B36A1"/>
    <w:rsid w:val="000D08CC"/>
    <w:rsid w:val="000E1639"/>
    <w:rsid w:val="000F001B"/>
    <w:rsid w:val="001125C3"/>
    <w:rsid w:val="00130206"/>
    <w:rsid w:val="00131B17"/>
    <w:rsid w:val="00134757"/>
    <w:rsid w:val="0014292E"/>
    <w:rsid w:val="0014402B"/>
    <w:rsid w:val="001508C3"/>
    <w:rsid w:val="00151DED"/>
    <w:rsid w:val="00172F82"/>
    <w:rsid w:val="001742A2"/>
    <w:rsid w:val="00176A16"/>
    <w:rsid w:val="00190392"/>
    <w:rsid w:val="0019473A"/>
    <w:rsid w:val="00194861"/>
    <w:rsid w:val="0019679C"/>
    <w:rsid w:val="001A7609"/>
    <w:rsid w:val="001B2C7E"/>
    <w:rsid w:val="001B3086"/>
    <w:rsid w:val="001B41E2"/>
    <w:rsid w:val="001C4D0C"/>
    <w:rsid w:val="001C596A"/>
    <w:rsid w:val="001D03E3"/>
    <w:rsid w:val="001E4AAA"/>
    <w:rsid w:val="001F3C2D"/>
    <w:rsid w:val="001F6AA5"/>
    <w:rsid w:val="00213CF7"/>
    <w:rsid w:val="00220F92"/>
    <w:rsid w:val="002213F9"/>
    <w:rsid w:val="00231133"/>
    <w:rsid w:val="00242E60"/>
    <w:rsid w:val="00244B09"/>
    <w:rsid w:val="00255438"/>
    <w:rsid w:val="00276CFD"/>
    <w:rsid w:val="002976FC"/>
    <w:rsid w:val="002A3982"/>
    <w:rsid w:val="002B1515"/>
    <w:rsid w:val="002B1A18"/>
    <w:rsid w:val="002B63DB"/>
    <w:rsid w:val="002C1074"/>
    <w:rsid w:val="002C21E7"/>
    <w:rsid w:val="002D4BFA"/>
    <w:rsid w:val="002D5707"/>
    <w:rsid w:val="002E100D"/>
    <w:rsid w:val="002E2629"/>
    <w:rsid w:val="002E40DE"/>
    <w:rsid w:val="002F2090"/>
    <w:rsid w:val="002F322C"/>
    <w:rsid w:val="002F4D90"/>
    <w:rsid w:val="00304BA3"/>
    <w:rsid w:val="00311185"/>
    <w:rsid w:val="00312B01"/>
    <w:rsid w:val="00322B28"/>
    <w:rsid w:val="0032439F"/>
    <w:rsid w:val="00336C1C"/>
    <w:rsid w:val="0034003B"/>
    <w:rsid w:val="003474D2"/>
    <w:rsid w:val="00360DBE"/>
    <w:rsid w:val="0036499F"/>
    <w:rsid w:val="00365069"/>
    <w:rsid w:val="003761C3"/>
    <w:rsid w:val="00377165"/>
    <w:rsid w:val="00377191"/>
    <w:rsid w:val="00391102"/>
    <w:rsid w:val="00392F0D"/>
    <w:rsid w:val="003939B2"/>
    <w:rsid w:val="003B5634"/>
    <w:rsid w:val="003B7FB1"/>
    <w:rsid w:val="003C0909"/>
    <w:rsid w:val="003C1E08"/>
    <w:rsid w:val="003C3A1C"/>
    <w:rsid w:val="003D28B9"/>
    <w:rsid w:val="003F1DCD"/>
    <w:rsid w:val="003F2EB6"/>
    <w:rsid w:val="003F7E6C"/>
    <w:rsid w:val="00411524"/>
    <w:rsid w:val="00416B57"/>
    <w:rsid w:val="00416CEE"/>
    <w:rsid w:val="00421FED"/>
    <w:rsid w:val="00426933"/>
    <w:rsid w:val="004277BA"/>
    <w:rsid w:val="0043218C"/>
    <w:rsid w:val="004325FD"/>
    <w:rsid w:val="00435B99"/>
    <w:rsid w:val="00442C45"/>
    <w:rsid w:val="00444254"/>
    <w:rsid w:val="004457EE"/>
    <w:rsid w:val="00446FFE"/>
    <w:rsid w:val="00453D05"/>
    <w:rsid w:val="00457900"/>
    <w:rsid w:val="0046755A"/>
    <w:rsid w:val="00474AA6"/>
    <w:rsid w:val="004757B6"/>
    <w:rsid w:val="00485FAF"/>
    <w:rsid w:val="00490AEE"/>
    <w:rsid w:val="0049525A"/>
    <w:rsid w:val="004A118E"/>
    <w:rsid w:val="004A4D91"/>
    <w:rsid w:val="004A65D8"/>
    <w:rsid w:val="004C34A1"/>
    <w:rsid w:val="004C51E3"/>
    <w:rsid w:val="004D3681"/>
    <w:rsid w:val="004D38E0"/>
    <w:rsid w:val="004E0F51"/>
    <w:rsid w:val="004E7C53"/>
    <w:rsid w:val="004F3686"/>
    <w:rsid w:val="00505C30"/>
    <w:rsid w:val="00514D37"/>
    <w:rsid w:val="005153FB"/>
    <w:rsid w:val="00522B92"/>
    <w:rsid w:val="00524650"/>
    <w:rsid w:val="005549DE"/>
    <w:rsid w:val="00555192"/>
    <w:rsid w:val="00561DB4"/>
    <w:rsid w:val="00565699"/>
    <w:rsid w:val="005664C5"/>
    <w:rsid w:val="00572B8C"/>
    <w:rsid w:val="00575CAF"/>
    <w:rsid w:val="00577C46"/>
    <w:rsid w:val="00585BC4"/>
    <w:rsid w:val="00586E6A"/>
    <w:rsid w:val="00594CA4"/>
    <w:rsid w:val="005A3200"/>
    <w:rsid w:val="005A46E6"/>
    <w:rsid w:val="005C4C6C"/>
    <w:rsid w:val="005E129A"/>
    <w:rsid w:val="005E3F88"/>
    <w:rsid w:val="005F3FB9"/>
    <w:rsid w:val="005F5A8A"/>
    <w:rsid w:val="0060235F"/>
    <w:rsid w:val="006041B3"/>
    <w:rsid w:val="00605627"/>
    <w:rsid w:val="00606FD6"/>
    <w:rsid w:val="00607B22"/>
    <w:rsid w:val="00607E44"/>
    <w:rsid w:val="00607FEC"/>
    <w:rsid w:val="00617444"/>
    <w:rsid w:val="00624231"/>
    <w:rsid w:val="00625AFA"/>
    <w:rsid w:val="00631489"/>
    <w:rsid w:val="00641541"/>
    <w:rsid w:val="006416D3"/>
    <w:rsid w:val="00642E52"/>
    <w:rsid w:val="00645BF6"/>
    <w:rsid w:val="006519BF"/>
    <w:rsid w:val="00653567"/>
    <w:rsid w:val="006542EF"/>
    <w:rsid w:val="00661729"/>
    <w:rsid w:val="00663E11"/>
    <w:rsid w:val="00664005"/>
    <w:rsid w:val="00667281"/>
    <w:rsid w:val="006714E8"/>
    <w:rsid w:val="00676F29"/>
    <w:rsid w:val="00677F0D"/>
    <w:rsid w:val="00682D5A"/>
    <w:rsid w:val="006909FD"/>
    <w:rsid w:val="006A091B"/>
    <w:rsid w:val="006A1FCD"/>
    <w:rsid w:val="006A26DE"/>
    <w:rsid w:val="006A32D3"/>
    <w:rsid w:val="006C627C"/>
    <w:rsid w:val="006D198A"/>
    <w:rsid w:val="006D28E9"/>
    <w:rsid w:val="006E0268"/>
    <w:rsid w:val="006E442E"/>
    <w:rsid w:val="006F56A4"/>
    <w:rsid w:val="007066CF"/>
    <w:rsid w:val="00707916"/>
    <w:rsid w:val="007205AC"/>
    <w:rsid w:val="00721EE7"/>
    <w:rsid w:val="00723EA8"/>
    <w:rsid w:val="0073213A"/>
    <w:rsid w:val="00734AA6"/>
    <w:rsid w:val="0073550B"/>
    <w:rsid w:val="00740EE2"/>
    <w:rsid w:val="0076042F"/>
    <w:rsid w:val="00762078"/>
    <w:rsid w:val="00783532"/>
    <w:rsid w:val="007913B6"/>
    <w:rsid w:val="007B3B0E"/>
    <w:rsid w:val="007B6053"/>
    <w:rsid w:val="007C0BF9"/>
    <w:rsid w:val="007C52A2"/>
    <w:rsid w:val="007C5674"/>
    <w:rsid w:val="007D15C2"/>
    <w:rsid w:val="007D3E10"/>
    <w:rsid w:val="007E4FBC"/>
    <w:rsid w:val="007F4BA5"/>
    <w:rsid w:val="007F7B1B"/>
    <w:rsid w:val="0081129F"/>
    <w:rsid w:val="00815A7F"/>
    <w:rsid w:val="00815EDA"/>
    <w:rsid w:val="00820B14"/>
    <w:rsid w:val="00821CC3"/>
    <w:rsid w:val="00825BE9"/>
    <w:rsid w:val="00825CD4"/>
    <w:rsid w:val="00830532"/>
    <w:rsid w:val="008346F6"/>
    <w:rsid w:val="00844C1C"/>
    <w:rsid w:val="00850E27"/>
    <w:rsid w:val="008544E6"/>
    <w:rsid w:val="0085495D"/>
    <w:rsid w:val="00862CB3"/>
    <w:rsid w:val="00872EB3"/>
    <w:rsid w:val="00874B55"/>
    <w:rsid w:val="00883016"/>
    <w:rsid w:val="0088705A"/>
    <w:rsid w:val="00890D0F"/>
    <w:rsid w:val="00897194"/>
    <w:rsid w:val="008C37DB"/>
    <w:rsid w:val="008C77EA"/>
    <w:rsid w:val="008C7C7F"/>
    <w:rsid w:val="008D076D"/>
    <w:rsid w:val="008D562E"/>
    <w:rsid w:val="008D7B7F"/>
    <w:rsid w:val="008E057E"/>
    <w:rsid w:val="008E2DF5"/>
    <w:rsid w:val="008F6ABB"/>
    <w:rsid w:val="00900176"/>
    <w:rsid w:val="00913F08"/>
    <w:rsid w:val="00916935"/>
    <w:rsid w:val="00920331"/>
    <w:rsid w:val="00920CE3"/>
    <w:rsid w:val="0092495F"/>
    <w:rsid w:val="009249EB"/>
    <w:rsid w:val="0092554A"/>
    <w:rsid w:val="00935833"/>
    <w:rsid w:val="00935AAB"/>
    <w:rsid w:val="00945777"/>
    <w:rsid w:val="00950625"/>
    <w:rsid w:val="00954704"/>
    <w:rsid w:val="00954B5D"/>
    <w:rsid w:val="0096261D"/>
    <w:rsid w:val="00973D1D"/>
    <w:rsid w:val="00992672"/>
    <w:rsid w:val="009A7122"/>
    <w:rsid w:val="009B649D"/>
    <w:rsid w:val="009C42A8"/>
    <w:rsid w:val="009C6337"/>
    <w:rsid w:val="009D2C31"/>
    <w:rsid w:val="009D701D"/>
    <w:rsid w:val="009D7803"/>
    <w:rsid w:val="009E1C40"/>
    <w:rsid w:val="00A249FF"/>
    <w:rsid w:val="00A27132"/>
    <w:rsid w:val="00A34768"/>
    <w:rsid w:val="00A42A24"/>
    <w:rsid w:val="00A45034"/>
    <w:rsid w:val="00A45672"/>
    <w:rsid w:val="00A546EA"/>
    <w:rsid w:val="00A54DB3"/>
    <w:rsid w:val="00A56114"/>
    <w:rsid w:val="00A63716"/>
    <w:rsid w:val="00A658AF"/>
    <w:rsid w:val="00A73E11"/>
    <w:rsid w:val="00A838BD"/>
    <w:rsid w:val="00A93955"/>
    <w:rsid w:val="00AA138E"/>
    <w:rsid w:val="00AA5C6E"/>
    <w:rsid w:val="00AB362B"/>
    <w:rsid w:val="00AB451B"/>
    <w:rsid w:val="00AB703D"/>
    <w:rsid w:val="00AC0F9D"/>
    <w:rsid w:val="00AC1F7D"/>
    <w:rsid w:val="00AC22E9"/>
    <w:rsid w:val="00AC66EE"/>
    <w:rsid w:val="00AD014E"/>
    <w:rsid w:val="00AD71B5"/>
    <w:rsid w:val="00AE25A6"/>
    <w:rsid w:val="00AF135F"/>
    <w:rsid w:val="00AF2188"/>
    <w:rsid w:val="00B031FA"/>
    <w:rsid w:val="00B10625"/>
    <w:rsid w:val="00B13EDC"/>
    <w:rsid w:val="00B21917"/>
    <w:rsid w:val="00B34CC1"/>
    <w:rsid w:val="00B4183B"/>
    <w:rsid w:val="00B4747B"/>
    <w:rsid w:val="00B52CA3"/>
    <w:rsid w:val="00B63E67"/>
    <w:rsid w:val="00B707D3"/>
    <w:rsid w:val="00B731CC"/>
    <w:rsid w:val="00B75A96"/>
    <w:rsid w:val="00B865F4"/>
    <w:rsid w:val="00B95E0C"/>
    <w:rsid w:val="00BB61B1"/>
    <w:rsid w:val="00BC3622"/>
    <w:rsid w:val="00BC37EE"/>
    <w:rsid w:val="00BC6B3C"/>
    <w:rsid w:val="00BF0CA7"/>
    <w:rsid w:val="00C00502"/>
    <w:rsid w:val="00C01C21"/>
    <w:rsid w:val="00C06742"/>
    <w:rsid w:val="00C10C79"/>
    <w:rsid w:val="00C1371D"/>
    <w:rsid w:val="00C13CDE"/>
    <w:rsid w:val="00C22112"/>
    <w:rsid w:val="00C35390"/>
    <w:rsid w:val="00C45687"/>
    <w:rsid w:val="00C533EA"/>
    <w:rsid w:val="00C664AE"/>
    <w:rsid w:val="00C71359"/>
    <w:rsid w:val="00C82688"/>
    <w:rsid w:val="00C85C86"/>
    <w:rsid w:val="00C95925"/>
    <w:rsid w:val="00C9602D"/>
    <w:rsid w:val="00C96C0A"/>
    <w:rsid w:val="00CB2BE0"/>
    <w:rsid w:val="00CB4EB0"/>
    <w:rsid w:val="00CB55AC"/>
    <w:rsid w:val="00CD08D8"/>
    <w:rsid w:val="00CE021C"/>
    <w:rsid w:val="00CE29D7"/>
    <w:rsid w:val="00CF7370"/>
    <w:rsid w:val="00D146EA"/>
    <w:rsid w:val="00D14D5E"/>
    <w:rsid w:val="00D2107E"/>
    <w:rsid w:val="00D22E3B"/>
    <w:rsid w:val="00D2330F"/>
    <w:rsid w:val="00D27651"/>
    <w:rsid w:val="00D322F9"/>
    <w:rsid w:val="00D34484"/>
    <w:rsid w:val="00D441F7"/>
    <w:rsid w:val="00D53A02"/>
    <w:rsid w:val="00D60B07"/>
    <w:rsid w:val="00D61CB2"/>
    <w:rsid w:val="00D63DE3"/>
    <w:rsid w:val="00D6551D"/>
    <w:rsid w:val="00D82D12"/>
    <w:rsid w:val="00D90366"/>
    <w:rsid w:val="00DA566B"/>
    <w:rsid w:val="00DA60C3"/>
    <w:rsid w:val="00DB4B7F"/>
    <w:rsid w:val="00DD0ED8"/>
    <w:rsid w:val="00DE23B2"/>
    <w:rsid w:val="00DE2ADC"/>
    <w:rsid w:val="00DF2E65"/>
    <w:rsid w:val="00DF4984"/>
    <w:rsid w:val="00E0147E"/>
    <w:rsid w:val="00E015C4"/>
    <w:rsid w:val="00E03912"/>
    <w:rsid w:val="00E0589E"/>
    <w:rsid w:val="00E13EE6"/>
    <w:rsid w:val="00E16F18"/>
    <w:rsid w:val="00E1707D"/>
    <w:rsid w:val="00E25CA8"/>
    <w:rsid w:val="00E33378"/>
    <w:rsid w:val="00E34798"/>
    <w:rsid w:val="00E358FF"/>
    <w:rsid w:val="00E36DEC"/>
    <w:rsid w:val="00E45EE7"/>
    <w:rsid w:val="00E53FB8"/>
    <w:rsid w:val="00E54CD8"/>
    <w:rsid w:val="00E56A35"/>
    <w:rsid w:val="00E65901"/>
    <w:rsid w:val="00E726FA"/>
    <w:rsid w:val="00E778E9"/>
    <w:rsid w:val="00EA062D"/>
    <w:rsid w:val="00EC1873"/>
    <w:rsid w:val="00EC2ACE"/>
    <w:rsid w:val="00EE01DC"/>
    <w:rsid w:val="00EE11AC"/>
    <w:rsid w:val="00EE7B31"/>
    <w:rsid w:val="00EF339C"/>
    <w:rsid w:val="00EF4460"/>
    <w:rsid w:val="00F0033C"/>
    <w:rsid w:val="00F029E4"/>
    <w:rsid w:val="00F03599"/>
    <w:rsid w:val="00F17F91"/>
    <w:rsid w:val="00F22C2B"/>
    <w:rsid w:val="00F31E4C"/>
    <w:rsid w:val="00F327B5"/>
    <w:rsid w:val="00F42331"/>
    <w:rsid w:val="00F60863"/>
    <w:rsid w:val="00F64D91"/>
    <w:rsid w:val="00F70FDE"/>
    <w:rsid w:val="00F74151"/>
    <w:rsid w:val="00F748DE"/>
    <w:rsid w:val="00F833C5"/>
    <w:rsid w:val="00F909E2"/>
    <w:rsid w:val="00F94007"/>
    <w:rsid w:val="00F972DF"/>
    <w:rsid w:val="00F97782"/>
    <w:rsid w:val="00FA37EA"/>
    <w:rsid w:val="00FA6C31"/>
    <w:rsid w:val="00FC62AC"/>
    <w:rsid w:val="00FD0F71"/>
    <w:rsid w:val="00FD11D3"/>
    <w:rsid w:val="00FD70FF"/>
    <w:rsid w:val="00FD75B8"/>
    <w:rsid w:val="00FE1B3F"/>
    <w:rsid w:val="00FE386C"/>
    <w:rsid w:val="00FF0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68DDCF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A46E6"/>
    <w:pPr>
      <w:suppressAutoHyphens/>
    </w:pPr>
    <w:rPr>
      <w:rFonts w:ascii="Liberation Serif" w:eastAsia="Source Han Sans CN Regular" w:hAnsi="Liberation Serif" w:cs="Lohit Devanagari"/>
      <w:kern w:val="2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Punti">
    <w:name w:val="Punti"/>
    <w:rPr>
      <w:rFonts w:ascii="OpenSymbol" w:eastAsia="OpenSymbol" w:hAnsi="OpenSymbol" w:cs="OpenSymbol"/>
    </w:rPr>
  </w:style>
  <w:style w:type="character" w:customStyle="1" w:styleId="Variabile">
    <w:name w:val="Variabile"/>
    <w:rPr>
      <w:i/>
      <w:iCs/>
    </w:rPr>
  </w:style>
  <w:style w:type="character" w:customStyle="1" w:styleId="Caratteridinumerazione">
    <w:name w:val="Caratteri di numerazione"/>
  </w:style>
  <w:style w:type="character" w:customStyle="1" w:styleId="Caratterinotaapidipagina">
    <w:name w:val="Caratteri nota a piè di pagina"/>
  </w:style>
  <w:style w:type="character" w:styleId="Rimandonotaapidipagina">
    <w:name w:val="footnote reference"/>
    <w:uiPriority w:val="99"/>
    <w:rPr>
      <w:vertAlign w:val="superscript"/>
    </w:rPr>
  </w:style>
  <w:style w:type="character" w:styleId="Rimandonotadichiusura">
    <w:name w:val="endnote reference"/>
    <w:rPr>
      <w:vertAlign w:val="superscript"/>
    </w:rPr>
  </w:style>
  <w:style w:type="character" w:customStyle="1" w:styleId="Caratterinotadichiusura">
    <w:name w:val="Caratteri nota di chiusura"/>
  </w:style>
  <w:style w:type="paragraph" w:customStyle="1" w:styleId="Standard">
    <w:name w:val="Standard"/>
    <w:pPr>
      <w:suppressAutoHyphens/>
    </w:pPr>
    <w:rPr>
      <w:rFonts w:ascii="Liberation Serif" w:eastAsia="Source Han Sans CN Regular" w:hAnsi="Liberation Serif" w:cs="Lohit Devanagari"/>
      <w:kern w:val="2"/>
      <w:sz w:val="24"/>
      <w:szCs w:val="24"/>
      <w:lang w:eastAsia="zh-CN" w:bidi="hi-IN"/>
    </w:rPr>
  </w:style>
  <w:style w:type="paragraph" w:customStyle="1" w:styleId="Titolo1">
    <w:name w:val="Titolo1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Elenco">
    <w:name w:val="List"/>
    <w:basedOn w:val="Textbody"/>
  </w:style>
  <w:style w:type="paragraph" w:styleId="Didascalia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Standard"/>
    <w:pPr>
      <w:suppressLineNumbers/>
    </w:pPr>
  </w:style>
  <w:style w:type="paragraph" w:styleId="Testonotaapidipagina">
    <w:name w:val="footnote text"/>
    <w:basedOn w:val="Standard"/>
    <w:link w:val="TestonotaapidipaginaCarattere"/>
    <w:pPr>
      <w:suppressLineNumbers/>
      <w:ind w:left="339" w:hanging="339"/>
    </w:pPr>
    <w:rPr>
      <w:sz w:val="20"/>
      <w:szCs w:val="20"/>
    </w:rPr>
  </w:style>
  <w:style w:type="table" w:styleId="Grigliatabella">
    <w:name w:val="Table Grid"/>
    <w:basedOn w:val="Tabellanormale"/>
    <w:uiPriority w:val="39"/>
    <w:rsid w:val="002F20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stonotaapidipaginaCarattere">
    <w:name w:val="Testo nota a piè di pagina Carattere"/>
    <w:link w:val="Testonotaapidipagina"/>
    <w:rsid w:val="00172F82"/>
    <w:rPr>
      <w:rFonts w:ascii="Liberation Serif" w:eastAsia="Source Han Sans CN Regular" w:hAnsi="Liberation Serif" w:cs="Lohit Devanagari"/>
      <w:kern w:val="2"/>
      <w:lang w:eastAsia="zh-CN" w:bidi="hi-IN"/>
    </w:rPr>
  </w:style>
  <w:style w:type="character" w:customStyle="1" w:styleId="ListLabel1">
    <w:name w:val="ListLabel 1"/>
    <w:uiPriority w:val="99"/>
    <w:rsid w:val="00474AA6"/>
    <w:rPr>
      <w:rFonts w:cs="Arial"/>
    </w:rPr>
  </w:style>
  <w:style w:type="paragraph" w:styleId="Paragrafoelenco">
    <w:name w:val="List Paragraph"/>
    <w:basedOn w:val="Normale"/>
    <w:qFormat/>
    <w:rsid w:val="00474AA6"/>
    <w:pPr>
      <w:suppressAutoHyphens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Times New Roman" w:hAnsi="Calibri" w:cs="Calibri"/>
      <w:kern w:val="0"/>
      <w:lang w:eastAsia="it-IT" w:bidi="ar-SA"/>
    </w:rPr>
  </w:style>
  <w:style w:type="paragraph" w:styleId="NormaleWeb">
    <w:name w:val="Normal (Web)"/>
    <w:basedOn w:val="Normale"/>
    <w:unhideWhenUsed/>
    <w:qFormat/>
    <w:rsid w:val="006041B3"/>
    <w:pPr>
      <w:suppressAutoHyphens w:val="0"/>
      <w:spacing w:before="100" w:beforeAutospacing="1" w:after="142" w:line="276" w:lineRule="auto"/>
      <w:jc w:val="both"/>
    </w:pPr>
    <w:rPr>
      <w:rFonts w:ascii="Times New Roman" w:eastAsia="Times New Roman" w:hAnsi="Times New Roman" w:cs="Times New Roman"/>
      <w:kern w:val="0"/>
      <w:lang w:eastAsia="it-IT" w:bidi="ar-SA"/>
    </w:rPr>
  </w:style>
  <w:style w:type="character" w:styleId="Collegamentoipertestuale">
    <w:name w:val="Hyperlink"/>
    <w:uiPriority w:val="99"/>
    <w:unhideWhenUsed/>
    <w:rsid w:val="004A4D91"/>
    <w:rPr>
      <w:color w:val="0563C1"/>
      <w:u w:val="single"/>
    </w:rPr>
  </w:style>
  <w:style w:type="character" w:customStyle="1" w:styleId="Menzionenonrisolta1">
    <w:name w:val="Menzione non risolta1"/>
    <w:uiPriority w:val="99"/>
    <w:semiHidden/>
    <w:unhideWhenUsed/>
    <w:rsid w:val="004A4D91"/>
    <w:rPr>
      <w:color w:val="605E5C"/>
      <w:shd w:val="clear" w:color="auto" w:fill="E1DFDD"/>
    </w:rPr>
  </w:style>
  <w:style w:type="character" w:styleId="Rimandocommento">
    <w:name w:val="annotation reference"/>
    <w:uiPriority w:val="99"/>
    <w:semiHidden/>
    <w:unhideWhenUsed/>
    <w:rsid w:val="0019679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9679C"/>
    <w:rPr>
      <w:rFonts w:cs="Mangal"/>
      <w:sz w:val="20"/>
      <w:szCs w:val="18"/>
    </w:rPr>
  </w:style>
  <w:style w:type="character" w:customStyle="1" w:styleId="TestocommentoCarattere">
    <w:name w:val="Testo commento Carattere"/>
    <w:link w:val="Testocommento"/>
    <w:uiPriority w:val="99"/>
    <w:rsid w:val="0019679C"/>
    <w:rPr>
      <w:rFonts w:ascii="Liberation Serif" w:eastAsia="Source Han Sans CN Regular" w:hAnsi="Liberation Serif" w:cs="Mangal"/>
      <w:kern w:val="2"/>
      <w:szCs w:val="18"/>
      <w:lang w:eastAsia="zh-CN" w:bidi="hi-I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9679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19679C"/>
    <w:rPr>
      <w:rFonts w:ascii="Liberation Serif" w:eastAsia="Source Han Sans CN Regular" w:hAnsi="Liberation Serif" w:cs="Mangal"/>
      <w:b/>
      <w:bCs/>
      <w:kern w:val="2"/>
      <w:szCs w:val="18"/>
      <w:lang w:eastAsia="zh-CN" w:bidi="hi-I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9679C"/>
    <w:rPr>
      <w:rFonts w:ascii="Segoe UI" w:hAnsi="Segoe UI" w:cs="Mangal"/>
      <w:sz w:val="18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19679C"/>
    <w:rPr>
      <w:rFonts w:ascii="Segoe UI" w:eastAsia="Source Han Sans CN Regular" w:hAnsi="Segoe UI" w:cs="Mangal"/>
      <w:kern w:val="2"/>
      <w:sz w:val="18"/>
      <w:szCs w:val="16"/>
      <w:lang w:eastAsia="zh-CN" w:bidi="hi-IN"/>
    </w:rPr>
  </w:style>
  <w:style w:type="paragraph" w:customStyle="1" w:styleId="Default">
    <w:name w:val="Default"/>
    <w:rsid w:val="00AB451B"/>
    <w:pPr>
      <w:suppressAutoHyphens/>
      <w:autoSpaceDN w:val="0"/>
      <w:textAlignment w:val="baseline"/>
    </w:pPr>
    <w:rPr>
      <w:rFonts w:ascii="Garamond" w:eastAsia="SimSun" w:hAnsi="Garamond" w:cs="Garamond"/>
      <w:color w:val="000000"/>
      <w:kern w:val="3"/>
      <w:sz w:val="24"/>
      <w:szCs w:val="24"/>
      <w:lang w:eastAsia="en-US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4A65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kern w:val="0"/>
      <w:sz w:val="20"/>
      <w:szCs w:val="20"/>
      <w:lang w:eastAsia="it-IT" w:bidi="ar-SA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4A65D8"/>
    <w:rPr>
      <w:rFonts w:ascii="Courier New" w:hAnsi="Courier New" w:cs="Courier New"/>
    </w:rPr>
  </w:style>
  <w:style w:type="character" w:styleId="Enfasigrassetto">
    <w:name w:val="Strong"/>
    <w:uiPriority w:val="22"/>
    <w:qFormat/>
    <w:rsid w:val="009C6337"/>
    <w:rPr>
      <w:b/>
      <w:bCs/>
    </w:rPr>
  </w:style>
  <w:style w:type="paragraph" w:styleId="Revisione">
    <w:name w:val="Revision"/>
    <w:hidden/>
    <w:uiPriority w:val="99"/>
    <w:semiHidden/>
    <w:rsid w:val="009C6337"/>
    <w:rPr>
      <w:rFonts w:ascii="Liberation Serif" w:eastAsia="Source Han Sans CN Regular" w:hAnsi="Liberation Serif" w:cs="Mangal"/>
      <w:kern w:val="2"/>
      <w:sz w:val="24"/>
      <w:szCs w:val="21"/>
      <w:lang w:eastAsia="zh-CN" w:bidi="hi-IN"/>
    </w:rPr>
  </w:style>
  <w:style w:type="character" w:styleId="Collegamentovisitato">
    <w:name w:val="FollowedHyperlink"/>
    <w:uiPriority w:val="99"/>
    <w:semiHidden/>
    <w:unhideWhenUsed/>
    <w:rsid w:val="00900176"/>
    <w:rPr>
      <w:color w:val="954F72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555192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55192"/>
    <w:rPr>
      <w:rFonts w:ascii="Liberation Serif" w:eastAsia="Source Han Sans CN Regular" w:hAnsi="Liberation Serif" w:cs="Mangal"/>
      <w:kern w:val="2"/>
      <w:sz w:val="24"/>
      <w:szCs w:val="21"/>
      <w:lang w:eastAsia="zh-CN" w:bidi="hi-IN"/>
    </w:rPr>
  </w:style>
  <w:style w:type="paragraph" w:styleId="Pidipagina">
    <w:name w:val="footer"/>
    <w:basedOn w:val="Normale"/>
    <w:link w:val="PidipaginaCarattere"/>
    <w:uiPriority w:val="99"/>
    <w:unhideWhenUsed/>
    <w:rsid w:val="00555192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55192"/>
    <w:rPr>
      <w:rFonts w:ascii="Liberation Serif" w:eastAsia="Source Han Sans CN Regular" w:hAnsi="Liberation Serif" w:cs="Mangal"/>
      <w:kern w:val="2"/>
      <w:sz w:val="24"/>
      <w:szCs w:val="21"/>
      <w:lang w:eastAsia="zh-CN" w:bidi="hi-IN"/>
    </w:rPr>
  </w:style>
  <w:style w:type="character" w:styleId="Menzionenonrisolta">
    <w:name w:val="Unresolved Mention"/>
    <w:basedOn w:val="Carpredefinitoparagrafo"/>
    <w:uiPriority w:val="99"/>
    <w:semiHidden/>
    <w:unhideWhenUsed/>
    <w:rsid w:val="003400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12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2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gione.sardegna.it/privac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regione.sardegna.it/regione/amministrazione-trasparente/personale/incarichi-amministrativi-di-vertice" TargetMode="External"/><Relationship Id="rId2" Type="http://schemas.openxmlformats.org/officeDocument/2006/relationships/hyperlink" Target="mailto:amministrazioneaperta@regione.sardegna.it" TargetMode="External"/><Relationship Id="rId1" Type="http://schemas.openxmlformats.org/officeDocument/2006/relationships/hyperlink" Target="https://sitod.regione.sardegna.it/web/amministrazione_aperta/login.php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1B4E0-7359-4846-815E-0992747F1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681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4559</CharactersWithSpaces>
  <SharedDoc>false</SharedDoc>
  <HLinks>
    <vt:vector size="6" baseType="variant">
      <vt:variant>
        <vt:i4>5308504</vt:i4>
      </vt:variant>
      <vt:variant>
        <vt:i4>0</vt:i4>
      </vt:variant>
      <vt:variant>
        <vt:i4>0</vt:i4>
      </vt:variant>
      <vt:variant>
        <vt:i4>5</vt:i4>
      </vt:variant>
      <vt:variant>
        <vt:lpwstr>https://www.normattiva.it/uri-res/N2Ls?urn:nir:stato:decreto.legislativo:2001-03-30;165~art35bis!vig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2024-04-17T09:19:00Z</dcterms:created>
  <dcterms:modified xsi:type="dcterms:W3CDTF">2024-04-18T09:45:00Z</dcterms:modified>
</cp:coreProperties>
</file>